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3C415" w14:textId="77777777" w:rsidR="004E4FF6" w:rsidRPr="0027217B" w:rsidRDefault="00384652" w:rsidP="00384652">
      <w:pPr>
        <w:spacing w:before="48"/>
        <w:ind w:left="108"/>
        <w:jc w:val="center"/>
        <w:rPr>
          <w:rFonts w:asciiTheme="majorHAnsi" w:eastAsia="Verdana" w:hAnsiTheme="majorHAnsi" w:cs="Verdana"/>
          <w:sz w:val="29"/>
          <w:szCs w:val="29"/>
        </w:rPr>
      </w:pPr>
      <w:r w:rsidRPr="0027217B">
        <w:rPr>
          <w:rFonts w:asciiTheme="majorHAnsi" w:hAnsiTheme="majorHAnsi"/>
        </w:rPr>
        <w:pict w14:anchorId="1E15613B">
          <v:group id="_x0000_s1062" style="position:absolute;left:0;text-align:left;margin-left:23.6pt;margin-top:23.6pt;width:564.8pt;height:744.8pt;z-index:-251660288;mso-position-horizontal-relative:page;mso-position-vertical-relative:page" coordorigin="472,472" coordsize="11296,14896">
            <v:shape id="_x0000_s1078" style="position:absolute;left:487;top:480;width:0;height:89" coordorigin="487,480" coordsize="0,89" path="m487,480r,89e" filled="f" strokeweight=".82pt">
              <v:path arrowok="t"/>
            </v:shape>
            <v:shape id="_x0000_s1077" style="position:absolute;left:480;top:487;width:89;height:0" coordorigin="480,487" coordsize="89,0" path="m480,487r89,e" filled="f" strokeweight=".82pt">
              <v:path arrowok="t"/>
            </v:shape>
            <v:shape id="_x0000_s1076" style="position:absolute;left:569;top:487;width:11102;height:0" coordorigin="569,487" coordsize="11102,0" path="m569,487r11102,e" filled="f" strokeweight=".82pt">
              <v:path arrowok="t"/>
            </v:shape>
            <v:shape id="_x0000_s1075" style="position:absolute;left:569;top:554;width:11102;height:0" coordorigin="569,554" coordsize="11102,0" path="m569,554r11102,e" filled="f" strokeweight="1.6pt">
              <v:path arrowok="t"/>
            </v:shape>
            <v:shape id="_x0000_s1074" style="position:absolute;left:11753;top:480;width:0;height:89" coordorigin="11753,480" coordsize="0,89" path="m11753,480r,89e" filled="f" strokeweight=".82pt">
              <v:path arrowok="t"/>
            </v:shape>
            <v:shape id="_x0000_s1073" style="position:absolute;left:11671;top:487;width:89;height:0" coordorigin="11671,487" coordsize="89,0" path="m11671,487r89,e" filled="f" strokeweight=".82pt">
              <v:path arrowok="t"/>
            </v:shape>
            <v:shape id="_x0000_s1072" style="position:absolute;left:487;top:569;width:0;height:14702" coordorigin="487,569" coordsize="0,14702" path="m487,569r,14702e" filled="f" strokeweight=".82pt">
              <v:path arrowok="t"/>
            </v:shape>
            <v:shape id="_x0000_s1071" style="position:absolute;left:554;top:539;width:0;height:14762" coordorigin="554,539" coordsize="0,14762" path="m554,539r,14762e" filled="f" strokeweight="1.6pt">
              <v:path arrowok="t"/>
            </v:shape>
            <v:shape id="_x0000_s1070" style="position:absolute;left:11753;top:569;width:0;height:14702" coordorigin="11753,569" coordsize="0,14702" path="m11753,569r,14702e" filled="f" strokeweight=".82pt">
              <v:path arrowok="t"/>
            </v:shape>
            <v:shape id="_x0000_s1069" style="position:absolute;left:11686;top:539;width:0;height:14762" coordorigin="11686,539" coordsize="0,14762" path="m11686,539r,14762e" filled="f" strokeweight="1.6pt">
              <v:path arrowok="t"/>
            </v:shape>
            <v:shape id="_x0000_s1068" style="position:absolute;left:487;top:15271;width:0;height:89" coordorigin="487,15271" coordsize="0,89" path="m487,15271r,89e" filled="f" strokeweight=".82pt">
              <v:path arrowok="t"/>
            </v:shape>
            <v:shape id="_x0000_s1067" style="position:absolute;left:480;top:15353;width:89;height:0" coordorigin="480,15353" coordsize="89,0" path="m480,15353r89,e" filled="f" strokeweight=".82pt">
              <v:path arrowok="t"/>
            </v:shape>
            <v:shape id="_x0000_s1066" style="position:absolute;left:569;top:15353;width:11102;height:0" coordorigin="569,15353" coordsize="11102,0" path="m569,15353r11102,e" filled="f" strokeweight=".82pt">
              <v:path arrowok="t"/>
            </v:shape>
            <v:shape id="_x0000_s1065" style="position:absolute;left:569;top:15286;width:11102;height:0" coordorigin="569,15286" coordsize="11102,0" path="m569,15286r11102,e" filled="f" strokeweight="1.6pt">
              <v:path arrowok="t"/>
            </v:shape>
            <v:shape id="_x0000_s1064" style="position:absolute;left:11753;top:15271;width:0;height:89" coordorigin="11753,15271" coordsize="0,89" path="m11753,15271r,89e" filled="f" strokeweight=".82pt">
              <v:path arrowok="t"/>
            </v:shape>
            <v:shape id="_x0000_s1063" style="position:absolute;left:11671;top:15353;width:89;height:0" coordorigin="11671,15353" coordsize="89,0" path="m11671,15353r89,e" filled="f" strokeweight=".82pt">
              <v:path arrowok="t"/>
            </v:shape>
            <w10:wrap anchorx="page" anchory="page"/>
          </v:group>
        </w:pic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Student Cover Letters - A W</w:t>
      </w:r>
      <w:r w:rsidRPr="0027217B">
        <w:rPr>
          <w:rFonts w:asciiTheme="majorHAnsi" w:eastAsia="Verdana" w:hAnsiTheme="majorHAnsi" w:cs="Verdana"/>
          <w:b/>
          <w:spacing w:val="1"/>
          <w:sz w:val="29"/>
          <w:szCs w:val="29"/>
        </w:rPr>
        <w:t>a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 xml:space="preserve">y to </w:t>
      </w:r>
      <w:r w:rsidRPr="0027217B">
        <w:rPr>
          <w:rFonts w:asciiTheme="majorHAnsi" w:eastAsia="Verdana" w:hAnsiTheme="majorHAnsi" w:cs="Verdana"/>
          <w:b/>
          <w:spacing w:val="-1"/>
          <w:sz w:val="29"/>
          <w:szCs w:val="29"/>
        </w:rPr>
        <w:t>I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ntroduce Ca</w:t>
      </w:r>
      <w:r w:rsidRPr="0027217B">
        <w:rPr>
          <w:rFonts w:asciiTheme="majorHAnsi" w:eastAsia="Verdana" w:hAnsiTheme="majorHAnsi" w:cs="Verdana"/>
          <w:b/>
          <w:spacing w:val="-2"/>
          <w:sz w:val="29"/>
          <w:szCs w:val="29"/>
        </w:rPr>
        <w:t>n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didatu</w:t>
      </w:r>
      <w:r w:rsidRPr="0027217B">
        <w:rPr>
          <w:rFonts w:asciiTheme="majorHAnsi" w:eastAsia="Verdana" w:hAnsiTheme="majorHAnsi" w:cs="Verdana"/>
          <w:b/>
          <w:spacing w:val="-2"/>
          <w:sz w:val="29"/>
          <w:szCs w:val="29"/>
        </w:rPr>
        <w:t>r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e</w:t>
      </w:r>
    </w:p>
    <w:p w14:paraId="011D1D3C" w14:textId="77777777" w:rsidR="004E4FF6" w:rsidRPr="0027217B" w:rsidRDefault="004E4FF6">
      <w:pPr>
        <w:spacing w:line="260" w:lineRule="exact"/>
        <w:rPr>
          <w:rFonts w:asciiTheme="majorHAnsi" w:hAnsiTheme="majorHAnsi"/>
          <w:sz w:val="26"/>
          <w:szCs w:val="26"/>
        </w:rPr>
      </w:pPr>
    </w:p>
    <w:p w14:paraId="44F2CF22" w14:textId="77777777" w:rsidR="0027217B" w:rsidRDefault="0027217B">
      <w:pPr>
        <w:spacing w:before="24"/>
        <w:ind w:left="108" w:right="369"/>
        <w:rPr>
          <w:rFonts w:asciiTheme="majorHAnsi" w:eastAsia="Verdana" w:hAnsiTheme="majorHAnsi" w:cs="Verdana"/>
        </w:rPr>
      </w:pPr>
    </w:p>
    <w:p w14:paraId="54F7436A" w14:textId="3B158DEF" w:rsidR="004E4FF6" w:rsidRPr="0027217B" w:rsidRDefault="00384652">
      <w:pPr>
        <w:spacing w:before="24"/>
        <w:ind w:left="108" w:right="369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Not on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y t</w:t>
      </w:r>
      <w:r w:rsidRPr="0027217B">
        <w:rPr>
          <w:rFonts w:asciiTheme="majorHAnsi" w:eastAsia="Verdana" w:hAnsiTheme="majorHAnsi" w:cs="Verdana"/>
          <w:spacing w:val="-1"/>
        </w:rPr>
        <w:t>h</w:t>
      </w:r>
      <w:r w:rsidRPr="0027217B">
        <w:rPr>
          <w:rFonts w:asciiTheme="majorHAnsi" w:eastAsia="Verdana" w:hAnsiTheme="majorHAnsi" w:cs="Verdana"/>
        </w:rPr>
        <w:t>e profess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ona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s but the stude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ts a</w:t>
      </w:r>
      <w:r w:rsidRPr="0027217B">
        <w:rPr>
          <w:rFonts w:asciiTheme="majorHAnsi" w:eastAsia="Verdana" w:hAnsiTheme="majorHAnsi" w:cs="Verdana"/>
          <w:spacing w:val="-1"/>
        </w:rPr>
        <w:t>ls</w:t>
      </w:r>
      <w:r w:rsidRPr="0027217B">
        <w:rPr>
          <w:rFonts w:asciiTheme="majorHAnsi" w:eastAsia="Verdana" w:hAnsiTheme="majorHAnsi" w:cs="Verdana"/>
        </w:rPr>
        <w:t>o n</w:t>
      </w:r>
      <w:r w:rsidRPr="0027217B">
        <w:rPr>
          <w:rFonts w:asciiTheme="majorHAnsi" w:eastAsia="Verdana" w:hAnsiTheme="majorHAnsi" w:cs="Verdana"/>
          <w:spacing w:val="-1"/>
        </w:rPr>
        <w:t>ee</w:t>
      </w:r>
      <w:r w:rsidRPr="0027217B">
        <w:rPr>
          <w:rFonts w:asciiTheme="majorHAnsi" w:eastAsia="Verdana" w:hAnsiTheme="majorHAnsi" w:cs="Verdana"/>
        </w:rPr>
        <w:t>d</w:t>
      </w:r>
      <w:r w:rsidRPr="0027217B">
        <w:rPr>
          <w:rFonts w:asciiTheme="majorHAnsi" w:eastAsia="Verdana" w:hAnsiTheme="majorHAnsi" w:cs="Verdana"/>
        </w:rPr>
        <w:t xml:space="preserve"> to</w:t>
      </w:r>
      <w:r w:rsidRPr="0027217B">
        <w:rPr>
          <w:rFonts w:asciiTheme="majorHAnsi" w:eastAsia="Verdana" w:hAnsiTheme="majorHAnsi" w:cs="Verdana"/>
          <w:spacing w:val="-1"/>
        </w:rPr>
        <w:t xml:space="preserve"> ha</w:t>
      </w:r>
      <w:r w:rsidRPr="0027217B">
        <w:rPr>
          <w:rFonts w:asciiTheme="majorHAnsi" w:eastAsia="Verdana" w:hAnsiTheme="majorHAnsi" w:cs="Verdana"/>
        </w:rPr>
        <w:t>ve a w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>l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cove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wh</w:t>
      </w:r>
      <w:r w:rsidRPr="0027217B">
        <w:rPr>
          <w:rFonts w:asciiTheme="majorHAnsi" w:eastAsia="Verdana" w:hAnsiTheme="majorHAnsi" w:cs="Verdana"/>
          <w:spacing w:val="-1"/>
        </w:rPr>
        <w:t>ic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 xml:space="preserve">can 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>p th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m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selli</w:t>
      </w:r>
      <w:r w:rsidRPr="0027217B">
        <w:rPr>
          <w:rFonts w:asciiTheme="majorHAnsi" w:eastAsia="Verdana" w:hAnsiTheme="majorHAnsi" w:cs="Verdana"/>
        </w:rPr>
        <w:t>ng t</w:t>
      </w:r>
      <w:r w:rsidRPr="0027217B">
        <w:rPr>
          <w:rFonts w:asciiTheme="majorHAnsi" w:eastAsia="Verdana" w:hAnsiTheme="majorHAnsi" w:cs="Verdana"/>
          <w:spacing w:val="-1"/>
        </w:rPr>
        <w:t>hei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ca</w:t>
      </w:r>
      <w:r w:rsidRPr="0027217B">
        <w:rPr>
          <w:rFonts w:asciiTheme="majorHAnsi" w:eastAsia="Verdana" w:hAnsiTheme="majorHAnsi" w:cs="Verdana"/>
        </w:rPr>
        <w:t>nd</w:t>
      </w:r>
      <w:r w:rsidRPr="0027217B">
        <w:rPr>
          <w:rFonts w:asciiTheme="majorHAnsi" w:eastAsia="Verdana" w:hAnsiTheme="majorHAnsi" w:cs="Verdana"/>
          <w:spacing w:val="-1"/>
        </w:rPr>
        <w:t>ida</w:t>
      </w:r>
      <w:r w:rsidRPr="0027217B">
        <w:rPr>
          <w:rFonts w:asciiTheme="majorHAnsi" w:eastAsia="Verdana" w:hAnsiTheme="majorHAnsi" w:cs="Verdana"/>
        </w:rPr>
        <w:t>tur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</w:t>
      </w:r>
      <w:r w:rsidRPr="0027217B">
        <w:rPr>
          <w:rFonts w:asciiTheme="majorHAnsi" w:eastAsia="Verdana" w:hAnsiTheme="majorHAnsi" w:cs="Verdana"/>
          <w:spacing w:val="-1"/>
        </w:rPr>
        <w:t xml:space="preserve"> goo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a </w:t>
      </w:r>
      <w:r w:rsidRPr="0027217B">
        <w:rPr>
          <w:rFonts w:asciiTheme="majorHAnsi" w:eastAsia="Verdana" w:hAnsiTheme="majorHAnsi" w:cs="Verdana"/>
          <w:spacing w:val="-1"/>
        </w:rPr>
        <w:t>professio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l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  <w:spacing w:val="1"/>
        </w:rPr>
        <w:t>a</w:t>
      </w:r>
      <w:r w:rsidRPr="0027217B">
        <w:rPr>
          <w:rFonts w:asciiTheme="majorHAnsi" w:eastAsia="Verdana" w:hAnsiTheme="majorHAnsi" w:cs="Verdana"/>
        </w:rPr>
        <w:t>nn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do</w:t>
      </w:r>
      <w:r w:rsidRPr="0027217B">
        <w:rPr>
          <w:rFonts w:asciiTheme="majorHAnsi" w:eastAsia="Verdana" w:hAnsiTheme="majorHAnsi" w:cs="Verdana"/>
        </w:rPr>
        <w:t>ub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s y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ur chances of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getting the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desired c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urses and successfully </w:t>
      </w:r>
      <w:r w:rsidRPr="0027217B">
        <w:rPr>
          <w:rFonts w:asciiTheme="majorHAnsi" w:eastAsia="Verdana" w:hAnsiTheme="majorHAnsi" w:cs="Verdana"/>
          <w:spacing w:val="-1"/>
        </w:rPr>
        <w:t>q</w:t>
      </w:r>
      <w:r w:rsidRPr="0027217B">
        <w:rPr>
          <w:rFonts w:asciiTheme="majorHAnsi" w:eastAsia="Verdana" w:hAnsiTheme="majorHAnsi" w:cs="Verdana"/>
        </w:rPr>
        <w:t>ualifying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h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p </w:t>
      </w:r>
      <w:r w:rsidRPr="0027217B">
        <w:rPr>
          <w:rFonts w:asciiTheme="majorHAnsi" w:eastAsia="Verdana" w:hAnsiTheme="majorHAnsi" w:cs="Verdana"/>
          <w:spacing w:val="-1"/>
        </w:rPr>
        <w:t>calls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For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 stude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ts t</w:t>
      </w:r>
      <w:r w:rsidRPr="0027217B">
        <w:rPr>
          <w:rFonts w:asciiTheme="majorHAnsi" w:eastAsia="Verdana" w:hAnsiTheme="majorHAnsi" w:cs="Verdana"/>
          <w:spacing w:val="-1"/>
        </w:rPr>
        <w:t>h</w:t>
      </w:r>
      <w:r w:rsidRPr="0027217B">
        <w:rPr>
          <w:rFonts w:asciiTheme="majorHAnsi" w:eastAsia="Verdana" w:hAnsiTheme="majorHAnsi" w:cs="Verdana"/>
        </w:rPr>
        <w:t xml:space="preserve">ese are not the cover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tters on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 xml:space="preserve">ut are the 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>pp</w:t>
      </w:r>
      <w:r w:rsidRPr="0027217B">
        <w:rPr>
          <w:rFonts w:asciiTheme="majorHAnsi" w:eastAsia="Verdana" w:hAnsiTheme="majorHAnsi" w:cs="Verdana"/>
          <w:spacing w:val="-1"/>
        </w:rPr>
        <w:t>li</w:t>
      </w:r>
      <w:r w:rsidRPr="0027217B">
        <w:rPr>
          <w:rFonts w:asciiTheme="majorHAnsi" w:eastAsia="Verdana" w:hAnsiTheme="majorHAnsi" w:cs="Verdana"/>
        </w:rPr>
        <w:t xml:space="preserve">cation 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  <w:spacing w:val="1"/>
        </w:rPr>
        <w:t>e</w:t>
      </w:r>
      <w:r w:rsidRPr="0027217B">
        <w:rPr>
          <w:rFonts w:asciiTheme="majorHAnsi" w:eastAsia="Verdana" w:hAnsiTheme="majorHAnsi" w:cs="Verdana"/>
        </w:rPr>
        <w:t xml:space="preserve">tters </w:t>
      </w:r>
      <w:r w:rsidRPr="0027217B">
        <w:rPr>
          <w:rFonts w:asciiTheme="majorHAnsi" w:eastAsia="Verdana" w:hAnsiTheme="majorHAnsi" w:cs="Verdana"/>
          <w:spacing w:val="-1"/>
        </w:rPr>
        <w:t>w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ch are espec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al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y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to</w:t>
      </w:r>
      <w:r w:rsidRPr="0027217B">
        <w:rPr>
          <w:rFonts w:asciiTheme="majorHAnsi" w:eastAsia="Verdana" w:hAnsiTheme="majorHAnsi" w:cs="Verdana"/>
          <w:spacing w:val="-1"/>
        </w:rPr>
        <w:t xml:space="preserve"> s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w your</w:t>
      </w:r>
      <w:r w:rsidRPr="0027217B">
        <w:rPr>
          <w:rFonts w:asciiTheme="majorHAnsi" w:eastAsia="Verdana" w:hAnsiTheme="majorHAnsi" w:cs="Verdana"/>
          <w:spacing w:val="-1"/>
        </w:rPr>
        <w:t xml:space="preserve"> kee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eres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a </w:t>
      </w:r>
      <w:r w:rsidRPr="0027217B">
        <w:rPr>
          <w:rFonts w:asciiTheme="majorHAnsi" w:eastAsia="Verdana" w:hAnsiTheme="majorHAnsi" w:cs="Verdana"/>
          <w:spacing w:val="-1"/>
        </w:rPr>
        <w:t>par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icula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co</w:t>
      </w:r>
      <w:r w:rsidRPr="0027217B">
        <w:rPr>
          <w:rFonts w:asciiTheme="majorHAnsi" w:eastAsia="Verdana" w:hAnsiTheme="majorHAnsi" w:cs="Verdana"/>
        </w:rPr>
        <w:t>ur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erns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p </w:t>
      </w:r>
      <w:r w:rsidRPr="0027217B">
        <w:rPr>
          <w:rFonts w:asciiTheme="majorHAnsi" w:eastAsia="Verdana" w:hAnsiTheme="majorHAnsi" w:cs="Verdana"/>
          <w:spacing w:val="-1"/>
        </w:rPr>
        <w:t>program.</w:t>
      </w:r>
    </w:p>
    <w:p w14:paraId="2CE21154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77BF7DF5" w14:textId="77777777" w:rsidR="004E4FF6" w:rsidRPr="0027217B" w:rsidRDefault="00384652">
      <w:pPr>
        <w:ind w:left="108" w:right="272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spacing w:val="-1"/>
        </w:rPr>
        <w:t>Wi</w:t>
      </w:r>
      <w:r w:rsidRPr="0027217B">
        <w:rPr>
          <w:rFonts w:asciiTheme="majorHAnsi" w:eastAsia="Verdana" w:hAnsiTheme="majorHAnsi" w:cs="Verdana"/>
        </w:rPr>
        <w:t>th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 h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 xml:space="preserve">p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 w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>l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coveri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you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sel</w:t>
      </w:r>
      <w:r w:rsidRPr="0027217B">
        <w:rPr>
          <w:rFonts w:asciiTheme="majorHAnsi" w:eastAsia="Verdana" w:hAnsiTheme="majorHAnsi" w:cs="Verdana"/>
        </w:rPr>
        <w:t>l your</w:t>
      </w:r>
      <w:r w:rsidRPr="0027217B">
        <w:rPr>
          <w:rFonts w:asciiTheme="majorHAnsi" w:eastAsia="Verdana" w:hAnsiTheme="majorHAnsi" w:cs="Verdana"/>
          <w:spacing w:val="-1"/>
        </w:rPr>
        <w:t>sel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to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your </w:t>
      </w:r>
      <w:r w:rsidRPr="0027217B">
        <w:rPr>
          <w:rFonts w:asciiTheme="majorHAnsi" w:eastAsia="Verdana" w:hAnsiTheme="majorHAnsi" w:cs="Verdana"/>
          <w:spacing w:val="-1"/>
        </w:rPr>
        <w:t>prospec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ve </w:t>
      </w:r>
      <w:r w:rsidRPr="0027217B">
        <w:rPr>
          <w:rFonts w:asciiTheme="majorHAnsi" w:eastAsia="Verdana" w:hAnsiTheme="majorHAnsi" w:cs="Verdana"/>
          <w:spacing w:val="-1"/>
        </w:rPr>
        <w:t>empl</w:t>
      </w:r>
      <w:r w:rsidRPr="0027217B">
        <w:rPr>
          <w:rFonts w:asciiTheme="majorHAnsi" w:eastAsia="Verdana" w:hAnsiTheme="majorHAnsi" w:cs="Verdana"/>
          <w:spacing w:val="1"/>
        </w:rPr>
        <w:t>o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1"/>
        </w:rPr>
        <w:t xml:space="preserve">er. </w:t>
      </w:r>
      <w:r w:rsidRPr="0027217B">
        <w:rPr>
          <w:rFonts w:asciiTheme="majorHAnsi" w:eastAsia="Verdana" w:hAnsiTheme="majorHAnsi" w:cs="Verdana"/>
        </w:rPr>
        <w:t>Most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f us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onfuse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bet</w:t>
      </w:r>
      <w:r w:rsidRPr="0027217B">
        <w:rPr>
          <w:rFonts w:asciiTheme="majorHAnsi" w:eastAsia="Verdana" w:hAnsiTheme="majorHAnsi" w:cs="Verdana"/>
          <w:spacing w:val="-1"/>
        </w:rPr>
        <w:t>w</w:t>
      </w:r>
      <w:r w:rsidRPr="0027217B">
        <w:rPr>
          <w:rFonts w:asciiTheme="majorHAnsi" w:eastAsia="Verdana" w:hAnsiTheme="majorHAnsi" w:cs="Verdana"/>
        </w:rPr>
        <w:t>een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the</w:t>
      </w:r>
      <w:r w:rsidRPr="0027217B">
        <w:rPr>
          <w:rFonts w:asciiTheme="majorHAnsi" w:eastAsia="Verdana" w:hAnsiTheme="majorHAnsi" w:cs="Verdana"/>
          <w:spacing w:val="-1"/>
        </w:rPr>
        <w:t xml:space="preserve"> res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me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nd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es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 xml:space="preserve">ut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 cover lett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rs are quite diff</w:t>
      </w:r>
      <w:r w:rsidRPr="0027217B">
        <w:rPr>
          <w:rFonts w:asciiTheme="majorHAnsi" w:eastAsia="Verdana" w:hAnsiTheme="majorHAnsi" w:cs="Verdana"/>
          <w:spacing w:val="-2"/>
        </w:rPr>
        <w:t>e</w:t>
      </w:r>
      <w:r w:rsidRPr="0027217B">
        <w:rPr>
          <w:rFonts w:asciiTheme="majorHAnsi" w:eastAsia="Verdana" w:hAnsiTheme="majorHAnsi" w:cs="Verdana"/>
        </w:rPr>
        <w:t>rent from the r</w:t>
      </w:r>
      <w:r w:rsidRPr="0027217B">
        <w:rPr>
          <w:rFonts w:asciiTheme="majorHAnsi" w:eastAsia="Verdana" w:hAnsiTheme="majorHAnsi" w:cs="Verdana"/>
          <w:spacing w:val="-2"/>
        </w:rPr>
        <w:t>e</w:t>
      </w:r>
      <w:r w:rsidRPr="0027217B">
        <w:rPr>
          <w:rFonts w:asciiTheme="majorHAnsi" w:eastAsia="Verdana" w:hAnsiTheme="majorHAnsi" w:cs="Verdana"/>
        </w:rPr>
        <w:t xml:space="preserve">sumes. It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s a paper w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th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nformat</w:t>
      </w:r>
      <w:r w:rsidRPr="0027217B">
        <w:rPr>
          <w:rFonts w:asciiTheme="majorHAnsi" w:eastAsia="Verdana" w:hAnsiTheme="majorHAnsi" w:cs="Verdana"/>
          <w:spacing w:val="-1"/>
        </w:rPr>
        <w:t>iv</w:t>
      </w:r>
      <w:r w:rsidRPr="0027217B">
        <w:rPr>
          <w:rFonts w:asciiTheme="majorHAnsi" w:eastAsia="Verdana" w:hAnsiTheme="majorHAnsi" w:cs="Verdana"/>
        </w:rPr>
        <w:t>e c</w:t>
      </w:r>
      <w:r w:rsidRPr="0027217B">
        <w:rPr>
          <w:rFonts w:asciiTheme="majorHAnsi" w:eastAsia="Verdana" w:hAnsiTheme="majorHAnsi" w:cs="Verdana"/>
          <w:spacing w:val="-3"/>
        </w:rPr>
        <w:t>o</w:t>
      </w:r>
      <w:r w:rsidRPr="0027217B">
        <w:rPr>
          <w:rFonts w:asciiTheme="majorHAnsi" w:eastAsia="Verdana" w:hAnsiTheme="majorHAnsi" w:cs="Verdana"/>
        </w:rPr>
        <w:t>ntent that arouses the int</w:t>
      </w:r>
      <w:r w:rsidRPr="0027217B">
        <w:rPr>
          <w:rFonts w:asciiTheme="majorHAnsi" w:eastAsia="Verdana" w:hAnsiTheme="majorHAnsi" w:cs="Verdana"/>
          <w:spacing w:val="-3"/>
        </w:rPr>
        <w:t>e</w:t>
      </w:r>
      <w:r w:rsidRPr="0027217B">
        <w:rPr>
          <w:rFonts w:asciiTheme="majorHAnsi" w:eastAsia="Verdana" w:hAnsiTheme="majorHAnsi" w:cs="Verdana"/>
        </w:rPr>
        <w:t>rest of your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recruiter to h</w:t>
      </w:r>
      <w:r w:rsidRPr="0027217B">
        <w:rPr>
          <w:rFonts w:asciiTheme="majorHAnsi" w:eastAsia="Verdana" w:hAnsiTheme="majorHAnsi" w:cs="Verdana"/>
          <w:spacing w:val="-1"/>
        </w:rPr>
        <w:t>ir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selec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u. A</w:t>
      </w:r>
      <w:r w:rsidRPr="0027217B">
        <w:rPr>
          <w:rFonts w:asciiTheme="majorHAnsi" w:eastAsia="Verdana" w:hAnsiTheme="majorHAnsi" w:cs="Verdana"/>
          <w:spacing w:val="-1"/>
        </w:rPr>
        <w:t xml:space="preserve"> goo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co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eri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ma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gi</w:t>
      </w:r>
      <w:r w:rsidRPr="0027217B">
        <w:rPr>
          <w:rFonts w:asciiTheme="majorHAnsi" w:eastAsia="Verdana" w:hAnsiTheme="majorHAnsi" w:cs="Verdana"/>
        </w:rPr>
        <w:t>ve y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u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opportu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to</w:t>
      </w:r>
      <w:r w:rsidRPr="0027217B">
        <w:rPr>
          <w:rFonts w:asciiTheme="majorHAnsi" w:eastAsia="Verdana" w:hAnsiTheme="majorHAnsi" w:cs="Verdana"/>
          <w:spacing w:val="-1"/>
        </w:rPr>
        <w:t xml:space="preserve"> ge</w:t>
      </w:r>
      <w:r w:rsidRPr="0027217B">
        <w:rPr>
          <w:rFonts w:asciiTheme="majorHAnsi" w:eastAsia="Verdana" w:hAnsiTheme="majorHAnsi" w:cs="Verdana"/>
        </w:rPr>
        <w:t xml:space="preserve">t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ie</w:t>
      </w:r>
      <w:r w:rsidRPr="0027217B">
        <w:rPr>
          <w:rFonts w:asciiTheme="majorHAnsi" w:eastAsia="Verdana" w:hAnsiTheme="majorHAnsi" w:cs="Verdana"/>
        </w:rPr>
        <w:t>w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cal</w:t>
      </w:r>
      <w:r w:rsidRPr="0027217B">
        <w:rPr>
          <w:rFonts w:asciiTheme="majorHAnsi" w:eastAsia="Verdana" w:hAnsiTheme="majorHAnsi" w:cs="Verdana"/>
        </w:rPr>
        <w:t xml:space="preserve">l </w:t>
      </w:r>
      <w:r w:rsidRPr="0027217B">
        <w:rPr>
          <w:rFonts w:asciiTheme="majorHAnsi" w:eastAsia="Verdana" w:hAnsiTheme="majorHAnsi" w:cs="Verdana"/>
          <w:spacing w:val="-1"/>
        </w:rPr>
        <w:t xml:space="preserve">or </w:t>
      </w:r>
      <w:r w:rsidRPr="0027217B">
        <w:rPr>
          <w:rFonts w:asciiTheme="majorHAnsi" w:eastAsia="Verdana" w:hAnsiTheme="majorHAnsi" w:cs="Verdana"/>
        </w:rPr>
        <w:t>be at the d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orstep of your dream c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llege.</w:t>
      </w:r>
    </w:p>
    <w:p w14:paraId="085013EC" w14:textId="77777777" w:rsidR="004E4FF6" w:rsidRPr="0027217B" w:rsidRDefault="004E4FF6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0318F837" w14:textId="77777777" w:rsidR="004E4FF6" w:rsidRPr="0027217B" w:rsidRDefault="00384652">
      <w:pPr>
        <w:ind w:left="108" w:right="270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It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is presu</w:t>
      </w:r>
      <w:r w:rsidRPr="0027217B">
        <w:rPr>
          <w:rFonts w:asciiTheme="majorHAnsi" w:eastAsia="Verdana" w:hAnsiTheme="majorHAnsi" w:cs="Verdana"/>
          <w:spacing w:val="-2"/>
        </w:rPr>
        <w:t>m</w:t>
      </w:r>
      <w:r w:rsidRPr="0027217B">
        <w:rPr>
          <w:rFonts w:asciiTheme="majorHAnsi" w:eastAsia="Verdana" w:hAnsiTheme="majorHAnsi" w:cs="Verdana"/>
        </w:rPr>
        <w:t>ed that a student will write a good lett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w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th attract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ve v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cabulary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and impressi</w:t>
      </w:r>
      <w:r w:rsidRPr="0027217B">
        <w:rPr>
          <w:rFonts w:asciiTheme="majorHAnsi" w:eastAsia="Verdana" w:hAnsiTheme="majorHAnsi" w:cs="Verdana"/>
          <w:spacing w:val="1"/>
        </w:rPr>
        <w:t>v</w:t>
      </w:r>
      <w:r w:rsidRPr="0027217B">
        <w:rPr>
          <w:rFonts w:asciiTheme="majorHAnsi" w:eastAsia="Verdana" w:hAnsiTheme="majorHAnsi" w:cs="Verdana"/>
        </w:rPr>
        <w:t>e sentences.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Their fresh knowledge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and </w:t>
      </w:r>
      <w:r w:rsidRPr="0027217B">
        <w:rPr>
          <w:rFonts w:asciiTheme="majorHAnsi" w:eastAsia="Verdana" w:hAnsiTheme="majorHAnsi" w:cs="Verdana"/>
        </w:rPr>
        <w:t>ability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to describe w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ll result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in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to a perfect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applicati</w:t>
      </w:r>
      <w:r w:rsidRPr="0027217B">
        <w:rPr>
          <w:rFonts w:asciiTheme="majorHAnsi" w:eastAsia="Verdana" w:hAnsiTheme="majorHAnsi" w:cs="Verdana"/>
          <w:spacing w:val="1"/>
        </w:rPr>
        <w:t>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letter.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>ut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s ha</w:t>
      </w:r>
      <w:r w:rsidRPr="0027217B">
        <w:rPr>
          <w:rFonts w:asciiTheme="majorHAnsi" w:eastAsia="Verdana" w:hAnsiTheme="majorHAnsi" w:cs="Verdana"/>
          <w:spacing w:val="-1"/>
        </w:rPr>
        <w:t>rdl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applica</w:t>
      </w:r>
      <w:r w:rsidRPr="0027217B">
        <w:rPr>
          <w:rFonts w:asciiTheme="majorHAnsi" w:eastAsia="Verdana" w:hAnsiTheme="majorHAnsi" w:cs="Verdana"/>
          <w:spacing w:val="1"/>
        </w:rPr>
        <w:t>b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s the </w:t>
      </w:r>
      <w:r w:rsidRPr="0027217B">
        <w:rPr>
          <w:rFonts w:asciiTheme="majorHAnsi" w:eastAsia="Verdana" w:hAnsiTheme="majorHAnsi" w:cs="Verdana"/>
          <w:spacing w:val="-1"/>
        </w:rPr>
        <w:t>st</w:t>
      </w:r>
      <w:r w:rsidRPr="0027217B">
        <w:rPr>
          <w:rFonts w:asciiTheme="majorHAnsi" w:eastAsia="Verdana" w:hAnsiTheme="majorHAnsi" w:cs="Verdana"/>
        </w:rPr>
        <w:t>ud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nts </w:t>
      </w:r>
      <w:r w:rsidRPr="0027217B">
        <w:rPr>
          <w:rFonts w:asciiTheme="majorHAnsi" w:eastAsia="Verdana" w:hAnsiTheme="majorHAnsi" w:cs="Verdana"/>
          <w:spacing w:val="-1"/>
        </w:rPr>
        <w:t>ar</w:t>
      </w:r>
      <w:r w:rsidRPr="0027217B">
        <w:rPr>
          <w:rFonts w:asciiTheme="majorHAnsi" w:eastAsia="Verdana" w:hAnsiTheme="majorHAnsi" w:cs="Verdana"/>
        </w:rPr>
        <w:t>e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>unaware about the style of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>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ng</w:t>
      </w:r>
      <w:r w:rsidRPr="0027217B">
        <w:rPr>
          <w:rFonts w:asciiTheme="majorHAnsi" w:eastAsia="Verdana" w:hAnsiTheme="majorHAnsi" w:cs="Verdana"/>
          <w:spacing w:val="-1"/>
        </w:rPr>
        <w:t xml:space="preserve"> 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-</w:t>
      </w:r>
      <w:r w:rsidRPr="0027217B">
        <w:rPr>
          <w:rFonts w:asciiTheme="majorHAnsi" w:eastAsia="Verdana" w:hAnsiTheme="majorHAnsi" w:cs="Verdana"/>
          <w:spacing w:val="-1"/>
        </w:rPr>
        <w:t>catc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U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do</w:t>
      </w:r>
      <w:r w:rsidRPr="0027217B">
        <w:rPr>
          <w:rFonts w:asciiTheme="majorHAnsi" w:eastAsia="Verdana" w:hAnsiTheme="majorHAnsi" w:cs="Verdana"/>
        </w:rPr>
        <w:t>ubt</w:t>
      </w:r>
      <w:r w:rsidRPr="0027217B">
        <w:rPr>
          <w:rFonts w:asciiTheme="majorHAnsi" w:eastAsia="Verdana" w:hAnsiTheme="majorHAnsi" w:cs="Verdana"/>
          <w:spacing w:val="-1"/>
        </w:rPr>
        <w:t>edl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s w</w:t>
      </w:r>
      <w:r w:rsidRPr="0027217B">
        <w:rPr>
          <w:rFonts w:asciiTheme="majorHAnsi" w:eastAsia="Verdana" w:hAnsiTheme="majorHAnsi" w:cs="Verdana"/>
          <w:spacing w:val="-1"/>
        </w:rPr>
        <w:t>il</w:t>
      </w:r>
      <w:r w:rsidRPr="0027217B">
        <w:rPr>
          <w:rFonts w:asciiTheme="majorHAnsi" w:eastAsia="Verdana" w:hAnsiTheme="majorHAnsi" w:cs="Verdana"/>
        </w:rPr>
        <w:t>l h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>p you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get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ng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a </w:t>
      </w:r>
      <w:r w:rsidRPr="0027217B">
        <w:rPr>
          <w:rFonts w:asciiTheme="majorHAnsi" w:eastAsia="Verdana" w:hAnsiTheme="majorHAnsi" w:cs="Verdana"/>
          <w:spacing w:val="-1"/>
        </w:rPr>
        <w:t>compe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tive </w:t>
      </w:r>
      <w:r w:rsidRPr="0027217B">
        <w:rPr>
          <w:rFonts w:asciiTheme="majorHAnsi" w:eastAsia="Verdana" w:hAnsiTheme="majorHAnsi" w:cs="Verdana"/>
          <w:spacing w:val="-1"/>
        </w:rPr>
        <w:t>edg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the </w:t>
      </w:r>
      <w:r w:rsidRPr="0027217B">
        <w:rPr>
          <w:rFonts w:asciiTheme="majorHAnsi" w:eastAsia="Verdana" w:hAnsiTheme="majorHAnsi" w:cs="Verdana"/>
          <w:spacing w:val="-1"/>
        </w:rPr>
        <w:t>rests.</w:t>
      </w:r>
    </w:p>
    <w:p w14:paraId="6FF70149" w14:textId="77777777" w:rsidR="004E4FF6" w:rsidRPr="0027217B" w:rsidRDefault="004E4FF6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71F94D46" w14:textId="77777777" w:rsidR="004E4FF6" w:rsidRPr="0027217B" w:rsidRDefault="00384652">
      <w:pPr>
        <w:ind w:left="108" w:right="303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 xml:space="preserve">The </w:t>
      </w:r>
      <w:r w:rsidRPr="0027217B">
        <w:rPr>
          <w:rFonts w:asciiTheme="majorHAnsi" w:eastAsia="Verdana" w:hAnsiTheme="majorHAnsi" w:cs="Verdana"/>
          <w:spacing w:val="-1"/>
        </w:rPr>
        <w:t>p</w:t>
      </w:r>
      <w:r w:rsidRPr="0027217B">
        <w:rPr>
          <w:rFonts w:asciiTheme="majorHAnsi" w:eastAsia="Verdana" w:hAnsiTheme="majorHAnsi" w:cs="Verdana"/>
        </w:rPr>
        <w:t>urpo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e beh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nd a stude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t c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  <w:spacing w:val="-1"/>
        </w:rPr>
        <w:t>ve</w:t>
      </w:r>
      <w:r w:rsidRPr="0027217B">
        <w:rPr>
          <w:rFonts w:asciiTheme="majorHAnsi" w:eastAsia="Verdana" w:hAnsiTheme="majorHAnsi" w:cs="Verdana"/>
        </w:rPr>
        <w:t>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 xml:space="preserve">tter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s to get fo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used a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d s</w:t>
      </w:r>
      <w:r w:rsidRPr="0027217B">
        <w:rPr>
          <w:rFonts w:asciiTheme="majorHAnsi" w:eastAsia="Verdana" w:hAnsiTheme="majorHAnsi" w:cs="Verdana"/>
          <w:spacing w:val="-2"/>
        </w:rPr>
        <w:t>e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cted for t</w:t>
      </w:r>
      <w:r w:rsidRPr="0027217B">
        <w:rPr>
          <w:rFonts w:asciiTheme="majorHAnsi" w:eastAsia="Verdana" w:hAnsiTheme="majorHAnsi" w:cs="Verdana"/>
          <w:spacing w:val="-1"/>
        </w:rPr>
        <w:t>h</w:t>
      </w:r>
      <w:r w:rsidRPr="0027217B">
        <w:rPr>
          <w:rFonts w:asciiTheme="majorHAnsi" w:eastAsia="Verdana" w:hAnsiTheme="majorHAnsi" w:cs="Verdana"/>
        </w:rPr>
        <w:t>e stud</w:t>
      </w:r>
      <w:r w:rsidRPr="0027217B">
        <w:rPr>
          <w:rFonts w:asciiTheme="majorHAnsi" w:eastAsia="Verdana" w:hAnsiTheme="majorHAnsi" w:cs="Verdana"/>
          <w:spacing w:val="-2"/>
        </w:rPr>
        <w:t>e</w:t>
      </w:r>
      <w:r w:rsidRPr="0027217B">
        <w:rPr>
          <w:rFonts w:asciiTheme="majorHAnsi" w:eastAsia="Verdana" w:hAnsiTheme="majorHAnsi" w:cs="Verdana"/>
        </w:rPr>
        <w:t>nt j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bs, int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rnship programs,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and college or</w:t>
      </w:r>
      <w:r w:rsidRPr="0027217B">
        <w:rPr>
          <w:rFonts w:asciiTheme="majorHAnsi" w:eastAsia="Verdana" w:hAnsiTheme="majorHAnsi" w:cs="Verdana"/>
          <w:spacing w:val="2"/>
        </w:rPr>
        <w:t xml:space="preserve"> </w:t>
      </w:r>
      <w:r w:rsidRPr="0027217B">
        <w:rPr>
          <w:rFonts w:asciiTheme="majorHAnsi" w:eastAsia="Verdana" w:hAnsiTheme="majorHAnsi" w:cs="Verdana"/>
        </w:rPr>
        <w:t>un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rsity adm</w:t>
      </w:r>
      <w:r w:rsidRPr="0027217B">
        <w:rPr>
          <w:rFonts w:asciiTheme="majorHAnsi" w:eastAsia="Verdana" w:hAnsiTheme="majorHAnsi" w:cs="Verdana"/>
          <w:spacing w:val="-2"/>
        </w:rPr>
        <w:t>i</w:t>
      </w:r>
      <w:r w:rsidRPr="0027217B">
        <w:rPr>
          <w:rFonts w:asciiTheme="majorHAnsi" w:eastAsia="Verdana" w:hAnsiTheme="majorHAnsi" w:cs="Verdana"/>
        </w:rPr>
        <w:t>ssions along with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the job fair purposes. </w:t>
      </w:r>
      <w:r w:rsidRPr="0027217B">
        <w:rPr>
          <w:rFonts w:asciiTheme="majorHAnsi" w:eastAsia="Verdana" w:hAnsiTheme="majorHAnsi" w:cs="Verdana"/>
          <w:spacing w:val="-2"/>
        </w:rPr>
        <w:t>I</w:t>
      </w:r>
      <w:r w:rsidRPr="0027217B">
        <w:rPr>
          <w:rFonts w:asciiTheme="majorHAnsi" w:eastAsia="Verdana" w:hAnsiTheme="majorHAnsi" w:cs="Verdana"/>
        </w:rPr>
        <w:t>f you are fac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ng a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hard 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me to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te s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d</w:t>
      </w:r>
      <w:r w:rsidRPr="0027217B">
        <w:rPr>
          <w:rFonts w:asciiTheme="majorHAnsi" w:eastAsia="Verdana" w:hAnsiTheme="majorHAnsi" w:cs="Verdana"/>
        </w:rPr>
        <w:t>ent cover</w:t>
      </w:r>
      <w:r w:rsidRPr="0027217B">
        <w:rPr>
          <w:rFonts w:asciiTheme="majorHAnsi" w:eastAsia="Verdana" w:hAnsiTheme="majorHAnsi" w:cs="Verdana"/>
          <w:spacing w:val="-1"/>
        </w:rPr>
        <w:t>in</w:t>
      </w:r>
      <w:r w:rsidRPr="0027217B">
        <w:rPr>
          <w:rFonts w:asciiTheme="majorHAnsi" w:eastAsia="Verdana" w:hAnsiTheme="majorHAnsi" w:cs="Verdana"/>
        </w:rPr>
        <w:t xml:space="preserve">g 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  <w:spacing w:val="-3"/>
        </w:rPr>
        <w:t>e</w:t>
      </w:r>
      <w:r w:rsidRPr="0027217B">
        <w:rPr>
          <w:rFonts w:asciiTheme="majorHAnsi" w:eastAsia="Verdana" w:hAnsiTheme="majorHAnsi" w:cs="Verdana"/>
        </w:rPr>
        <w:t>tter,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c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>ke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he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p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of </w:t>
      </w:r>
      <w:r w:rsidRPr="0027217B">
        <w:rPr>
          <w:rFonts w:asciiTheme="majorHAnsi" w:eastAsia="Verdana" w:hAnsiTheme="majorHAnsi" w:cs="Verdana"/>
          <w:spacing w:val="-2"/>
        </w:rPr>
        <w:t>i</w:t>
      </w:r>
      <w:r w:rsidRPr="0027217B">
        <w:rPr>
          <w:rFonts w:asciiTheme="majorHAnsi" w:eastAsia="Verdana" w:hAnsiTheme="majorHAnsi" w:cs="Verdana"/>
        </w:rPr>
        <w:t>nternet. There are nu</w:t>
      </w:r>
      <w:r w:rsidRPr="0027217B">
        <w:rPr>
          <w:rFonts w:asciiTheme="majorHAnsi" w:eastAsia="Verdana" w:hAnsiTheme="majorHAnsi" w:cs="Verdana"/>
          <w:spacing w:val="-1"/>
        </w:rPr>
        <w:t>mbe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w</w:t>
      </w:r>
      <w:r w:rsidRPr="0027217B">
        <w:rPr>
          <w:rFonts w:asciiTheme="majorHAnsi" w:eastAsia="Verdana" w:hAnsiTheme="majorHAnsi" w:cs="Verdana"/>
          <w:spacing w:val="-1"/>
        </w:rPr>
        <w:t>ebsi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n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t w</w:t>
      </w:r>
      <w:r w:rsidRPr="0027217B">
        <w:rPr>
          <w:rFonts w:asciiTheme="majorHAnsi" w:eastAsia="Verdana" w:hAnsiTheme="majorHAnsi" w:cs="Verdana"/>
          <w:spacing w:val="-1"/>
        </w:rPr>
        <w:t>hic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pro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id</w:t>
      </w:r>
      <w:r w:rsidRPr="0027217B">
        <w:rPr>
          <w:rFonts w:asciiTheme="majorHAnsi" w:eastAsia="Verdana" w:hAnsiTheme="majorHAnsi" w:cs="Verdana"/>
        </w:rPr>
        <w:t>e va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abl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gges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io</w:t>
      </w:r>
      <w:r w:rsidRPr="0027217B">
        <w:rPr>
          <w:rFonts w:asciiTheme="majorHAnsi" w:eastAsia="Verdana" w:hAnsiTheme="majorHAnsi" w:cs="Verdana"/>
        </w:rPr>
        <w:t xml:space="preserve">ns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nd </w:t>
      </w:r>
      <w:r w:rsidRPr="0027217B">
        <w:rPr>
          <w:rFonts w:asciiTheme="majorHAnsi" w:eastAsia="Verdana" w:hAnsiTheme="majorHAnsi" w:cs="Verdana"/>
          <w:spacing w:val="-1"/>
        </w:rPr>
        <w:t>se</w:t>
      </w:r>
      <w:r w:rsidRPr="0027217B">
        <w:rPr>
          <w:rFonts w:asciiTheme="majorHAnsi" w:eastAsia="Verdana" w:hAnsiTheme="majorHAnsi" w:cs="Verdana"/>
        </w:rPr>
        <w:t xml:space="preserve">t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ins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r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io</w:t>
      </w:r>
      <w:r w:rsidRPr="0027217B">
        <w:rPr>
          <w:rFonts w:asciiTheme="majorHAnsi" w:eastAsia="Verdana" w:hAnsiTheme="majorHAnsi" w:cs="Verdana"/>
        </w:rPr>
        <w:t xml:space="preserve">ns </w:t>
      </w:r>
      <w:r w:rsidRPr="0027217B">
        <w:rPr>
          <w:rFonts w:asciiTheme="majorHAnsi" w:eastAsia="Verdana" w:hAnsiTheme="majorHAnsi" w:cs="Verdana"/>
          <w:spacing w:val="-1"/>
        </w:rPr>
        <w:t>usi</w:t>
      </w:r>
      <w:r w:rsidRPr="0027217B">
        <w:rPr>
          <w:rFonts w:asciiTheme="majorHAnsi" w:eastAsia="Verdana" w:hAnsiTheme="majorHAnsi" w:cs="Verdana"/>
        </w:rPr>
        <w:t>ng wh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ch you 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an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te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a </w:t>
      </w:r>
      <w:r w:rsidRPr="0027217B">
        <w:rPr>
          <w:rFonts w:asciiTheme="majorHAnsi" w:eastAsia="Verdana" w:hAnsiTheme="majorHAnsi" w:cs="Verdana"/>
          <w:spacing w:val="-1"/>
        </w:rPr>
        <w:t>f</w:t>
      </w:r>
      <w:r w:rsidRPr="0027217B">
        <w:rPr>
          <w:rFonts w:asciiTheme="majorHAnsi" w:eastAsia="Verdana" w:hAnsiTheme="majorHAnsi" w:cs="Verdana"/>
        </w:rPr>
        <w:t>au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ess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>t</w:t>
      </w:r>
      <w:r w:rsidRPr="0027217B">
        <w:rPr>
          <w:rFonts w:asciiTheme="majorHAnsi" w:eastAsia="Verdana" w:hAnsiTheme="majorHAnsi" w:cs="Verdana"/>
        </w:rPr>
        <w:t>er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by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ur own.</w:t>
      </w:r>
    </w:p>
    <w:p w14:paraId="04165BA9" w14:textId="77777777" w:rsidR="004E4FF6" w:rsidRPr="0027217B" w:rsidRDefault="004E4FF6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68C72527" w14:textId="77777777" w:rsidR="004E4FF6" w:rsidRPr="0027217B" w:rsidRDefault="00384652">
      <w:pPr>
        <w:ind w:left="108" w:right="275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You w</w:t>
      </w:r>
      <w:r w:rsidRPr="0027217B">
        <w:rPr>
          <w:rFonts w:asciiTheme="majorHAnsi" w:eastAsia="Verdana" w:hAnsiTheme="majorHAnsi" w:cs="Verdana"/>
          <w:spacing w:val="-1"/>
        </w:rPr>
        <w:t>il</w:t>
      </w:r>
      <w:r w:rsidRPr="0027217B">
        <w:rPr>
          <w:rFonts w:asciiTheme="majorHAnsi" w:eastAsia="Verdana" w:hAnsiTheme="majorHAnsi" w:cs="Verdana"/>
        </w:rPr>
        <w:t>l f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nd</w:t>
      </w:r>
      <w:r w:rsidRPr="0027217B">
        <w:rPr>
          <w:rFonts w:asciiTheme="majorHAnsi" w:eastAsia="Verdana" w:hAnsiTheme="majorHAnsi" w:cs="Verdana"/>
          <w:spacing w:val="2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som</w:t>
      </w:r>
      <w:r w:rsidRPr="0027217B">
        <w:rPr>
          <w:rFonts w:asciiTheme="majorHAnsi" w:eastAsia="Verdana" w:hAnsiTheme="majorHAnsi" w:cs="Verdana"/>
        </w:rPr>
        <w:t>e h</w:t>
      </w:r>
      <w:r w:rsidRPr="0027217B">
        <w:rPr>
          <w:rFonts w:asciiTheme="majorHAnsi" w:eastAsia="Verdana" w:hAnsiTheme="majorHAnsi" w:cs="Verdana"/>
          <w:spacing w:val="-1"/>
        </w:rPr>
        <w:t>elp</w:t>
      </w:r>
      <w:r w:rsidRPr="0027217B">
        <w:rPr>
          <w:rFonts w:asciiTheme="majorHAnsi" w:eastAsia="Verdana" w:hAnsiTheme="majorHAnsi" w:cs="Verdana"/>
        </w:rPr>
        <w:t>ing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hands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the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3"/>
        </w:rPr>
        <w:t>e</w:t>
      </w:r>
      <w:r w:rsidRPr="0027217B">
        <w:rPr>
          <w:rFonts w:asciiTheme="majorHAnsi" w:eastAsia="Verdana" w:hAnsiTheme="majorHAnsi" w:cs="Verdana"/>
        </w:rPr>
        <w:t>rnet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which provides 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mplat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s which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can download 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 xml:space="preserve">nd 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ustomize as per 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ur need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It is</w:t>
      </w:r>
      <w:r w:rsidRPr="0027217B">
        <w:rPr>
          <w:rFonts w:asciiTheme="majorHAnsi" w:eastAsia="Verdana" w:hAnsiTheme="majorHAnsi" w:cs="Verdana"/>
          <w:spacing w:val="-4"/>
        </w:rPr>
        <w:t xml:space="preserve"> </w:t>
      </w:r>
      <w:r w:rsidRPr="0027217B">
        <w:rPr>
          <w:rFonts w:asciiTheme="majorHAnsi" w:eastAsia="Verdana" w:hAnsiTheme="majorHAnsi" w:cs="Verdana"/>
        </w:rPr>
        <w:t>an easy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and effective way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to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write cover le</w:t>
      </w:r>
      <w:r w:rsidRPr="0027217B">
        <w:rPr>
          <w:rFonts w:asciiTheme="majorHAnsi" w:eastAsia="Verdana" w:hAnsiTheme="majorHAnsi" w:cs="Verdana"/>
          <w:spacing w:val="2"/>
        </w:rPr>
        <w:t>t</w:t>
      </w:r>
      <w:r w:rsidRPr="0027217B">
        <w:rPr>
          <w:rFonts w:asciiTheme="majorHAnsi" w:eastAsia="Verdana" w:hAnsiTheme="majorHAnsi" w:cs="Verdana"/>
        </w:rPr>
        <w:t>ter. A cov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lett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is a way to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shine your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candidate or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s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pr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ile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As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s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udent you </w:t>
      </w:r>
      <w:r w:rsidRPr="0027217B">
        <w:rPr>
          <w:rFonts w:asciiTheme="majorHAnsi" w:eastAsia="Verdana" w:hAnsiTheme="majorHAnsi" w:cs="Verdana"/>
          <w:spacing w:val="-1"/>
        </w:rPr>
        <w:t>c</w:t>
      </w:r>
      <w:r w:rsidRPr="0027217B">
        <w:rPr>
          <w:rFonts w:asciiTheme="majorHAnsi" w:eastAsia="Verdana" w:hAnsiTheme="majorHAnsi" w:cs="Verdana"/>
        </w:rPr>
        <w:t>an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gh</w:t>
      </w:r>
      <w:r w:rsidRPr="0027217B">
        <w:rPr>
          <w:rFonts w:asciiTheme="majorHAnsi" w:eastAsia="Verdana" w:hAnsiTheme="majorHAnsi" w:cs="Verdana"/>
          <w:spacing w:val="-1"/>
        </w:rPr>
        <w:t>li</w:t>
      </w:r>
      <w:r w:rsidRPr="0027217B">
        <w:rPr>
          <w:rFonts w:asciiTheme="majorHAnsi" w:eastAsia="Verdana" w:hAnsiTheme="majorHAnsi" w:cs="Verdana"/>
        </w:rPr>
        <w:t xml:space="preserve">ght your </w:t>
      </w:r>
      <w:r w:rsidRPr="0027217B">
        <w:rPr>
          <w:rFonts w:asciiTheme="majorHAnsi" w:eastAsia="Verdana" w:hAnsiTheme="majorHAnsi" w:cs="Verdana"/>
        </w:rPr>
        <w:t xml:space="preserve">academics, trainings, 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 xml:space="preserve">wards,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cc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lades and other significant acc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mp</w:t>
      </w:r>
      <w:r w:rsidRPr="0027217B">
        <w:rPr>
          <w:rFonts w:asciiTheme="majorHAnsi" w:eastAsia="Verdana" w:hAnsiTheme="majorHAnsi" w:cs="Verdana"/>
          <w:spacing w:val="-2"/>
        </w:rPr>
        <w:t>l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shments in an impres</w:t>
      </w:r>
      <w:r w:rsidRPr="0027217B">
        <w:rPr>
          <w:rFonts w:asciiTheme="majorHAnsi" w:eastAsia="Verdana" w:hAnsiTheme="majorHAnsi" w:cs="Verdana"/>
          <w:spacing w:val="-1"/>
        </w:rPr>
        <w:t>si</w:t>
      </w:r>
      <w:r w:rsidRPr="0027217B">
        <w:rPr>
          <w:rFonts w:asciiTheme="majorHAnsi" w:eastAsia="Verdana" w:hAnsiTheme="majorHAnsi" w:cs="Verdana"/>
        </w:rPr>
        <w:t>ve way.</w:t>
      </w:r>
    </w:p>
    <w:p w14:paraId="3AE9434D" w14:textId="77777777" w:rsidR="004E4FF6" w:rsidRPr="0027217B" w:rsidRDefault="004E4FF6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21C7BDA9" w14:textId="77777777" w:rsidR="004E4FF6" w:rsidRPr="0027217B" w:rsidRDefault="00384652">
      <w:pPr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spacing w:val="-1"/>
        </w:rPr>
        <w:t>Som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us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have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he </w:t>
      </w:r>
      <w:r w:rsidRPr="0027217B">
        <w:rPr>
          <w:rFonts w:asciiTheme="majorHAnsi" w:eastAsia="Verdana" w:hAnsiTheme="majorHAnsi" w:cs="Verdana"/>
          <w:spacing w:val="-1"/>
        </w:rPr>
        <w:t>del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sio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th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t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he </w:t>
      </w:r>
      <w:r w:rsidRPr="0027217B">
        <w:rPr>
          <w:rFonts w:asciiTheme="majorHAnsi" w:eastAsia="Verdana" w:hAnsiTheme="majorHAnsi" w:cs="Verdana"/>
          <w:spacing w:val="-1"/>
        </w:rPr>
        <w:t>res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sel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f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icie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nd</w:t>
      </w:r>
      <w:r w:rsidRPr="0027217B">
        <w:rPr>
          <w:rFonts w:asciiTheme="majorHAnsi" w:eastAsia="Verdana" w:hAnsiTheme="majorHAnsi" w:cs="Verdana"/>
          <w:spacing w:val="-1"/>
        </w:rPr>
        <w:t xml:space="preserve"> w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d</w:t>
      </w:r>
      <w:r w:rsidRPr="0027217B">
        <w:rPr>
          <w:rFonts w:asciiTheme="majorHAnsi" w:eastAsia="Verdana" w:hAnsiTheme="majorHAnsi" w:cs="Verdana"/>
        </w:rPr>
        <w:t xml:space="preserve">o not </w:t>
      </w:r>
      <w:r w:rsidRPr="0027217B">
        <w:rPr>
          <w:rFonts w:asciiTheme="majorHAnsi" w:eastAsia="Verdana" w:hAnsiTheme="majorHAnsi" w:cs="Verdana"/>
          <w:spacing w:val="-1"/>
        </w:rPr>
        <w:t>req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ir</w:t>
      </w:r>
      <w:r w:rsidRPr="0027217B">
        <w:rPr>
          <w:rFonts w:asciiTheme="majorHAnsi" w:eastAsia="Verdana" w:hAnsiTheme="majorHAnsi" w:cs="Verdana"/>
        </w:rPr>
        <w:t>e wr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ng a</w:t>
      </w:r>
    </w:p>
    <w:p w14:paraId="06C3CA53" w14:textId="77777777" w:rsidR="004E4FF6" w:rsidRPr="0027217B" w:rsidRDefault="00384652">
      <w:pPr>
        <w:ind w:left="108" w:right="7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spacing w:val="-1"/>
        </w:rPr>
        <w:t>le</w:t>
      </w:r>
      <w:r w:rsidRPr="0027217B">
        <w:rPr>
          <w:rFonts w:asciiTheme="majorHAnsi" w:eastAsia="Verdana" w:hAnsiTheme="majorHAnsi" w:cs="Verdana"/>
        </w:rPr>
        <w:t>tt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for </w:t>
      </w:r>
      <w:r w:rsidRPr="0027217B">
        <w:rPr>
          <w:rFonts w:asciiTheme="majorHAnsi" w:eastAsia="Verdana" w:hAnsiTheme="majorHAnsi" w:cs="Verdana"/>
          <w:spacing w:val="-1"/>
        </w:rPr>
        <w:t>st</w:t>
      </w:r>
      <w:r w:rsidRPr="0027217B">
        <w:rPr>
          <w:rFonts w:asciiTheme="majorHAnsi" w:eastAsia="Verdana" w:hAnsiTheme="majorHAnsi" w:cs="Verdana"/>
        </w:rPr>
        <w:t>ud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nt </w:t>
      </w:r>
      <w:r w:rsidRPr="0027217B">
        <w:rPr>
          <w:rFonts w:asciiTheme="majorHAnsi" w:eastAsia="Verdana" w:hAnsiTheme="majorHAnsi" w:cs="Verdana"/>
          <w:spacing w:val="-1"/>
        </w:rPr>
        <w:t>u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l we </w:t>
      </w:r>
      <w:r w:rsidRPr="0027217B">
        <w:rPr>
          <w:rFonts w:asciiTheme="majorHAnsi" w:eastAsia="Verdana" w:hAnsiTheme="majorHAnsi" w:cs="Verdana"/>
          <w:spacing w:val="-1"/>
        </w:rPr>
        <w:t>ar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as</w:t>
      </w:r>
      <w:r w:rsidRPr="0027217B">
        <w:rPr>
          <w:rFonts w:asciiTheme="majorHAnsi" w:eastAsia="Verdana" w:hAnsiTheme="majorHAnsi" w:cs="Verdana"/>
        </w:rPr>
        <w:t>k</w:t>
      </w:r>
      <w:r w:rsidRPr="0027217B">
        <w:rPr>
          <w:rFonts w:asciiTheme="majorHAnsi" w:eastAsia="Verdana" w:hAnsiTheme="majorHAnsi" w:cs="Verdana"/>
          <w:spacing w:val="-2"/>
        </w:rPr>
        <w:t>e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so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Ho</w:t>
      </w:r>
      <w:r w:rsidRPr="0027217B">
        <w:rPr>
          <w:rFonts w:asciiTheme="majorHAnsi" w:eastAsia="Verdana" w:hAnsiTheme="majorHAnsi" w:cs="Verdana"/>
        </w:rPr>
        <w:t>w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f </w:t>
      </w:r>
      <w:r w:rsidRPr="0027217B">
        <w:rPr>
          <w:rFonts w:asciiTheme="majorHAnsi" w:eastAsia="Verdana" w:hAnsiTheme="majorHAnsi" w:cs="Verdana"/>
        </w:rPr>
        <w:t>you want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to st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>y ahead from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the rests and create a favo</w:t>
      </w:r>
      <w:r w:rsidRPr="0027217B">
        <w:rPr>
          <w:rFonts w:asciiTheme="majorHAnsi" w:eastAsia="Verdana" w:hAnsiTheme="majorHAnsi" w:cs="Verdana"/>
          <w:spacing w:val="-1"/>
        </w:rPr>
        <w:t>rabl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impress</w:t>
      </w:r>
      <w:r w:rsidRPr="0027217B">
        <w:rPr>
          <w:rFonts w:asciiTheme="majorHAnsi" w:eastAsia="Verdana" w:hAnsiTheme="majorHAnsi" w:cs="Verdana"/>
        </w:rPr>
        <w:t>i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he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ie</w:t>
      </w:r>
      <w:r w:rsidRPr="0027217B">
        <w:rPr>
          <w:rFonts w:asciiTheme="majorHAnsi" w:eastAsia="Verdana" w:hAnsiTheme="majorHAnsi" w:cs="Verdana"/>
        </w:rPr>
        <w:t>w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,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you </w:t>
      </w:r>
      <w:r w:rsidRPr="0027217B">
        <w:rPr>
          <w:rFonts w:asciiTheme="majorHAnsi" w:eastAsia="Verdana" w:hAnsiTheme="majorHAnsi" w:cs="Verdana"/>
          <w:spacing w:val="-1"/>
        </w:rPr>
        <w:t>rea</w:t>
      </w:r>
      <w:r w:rsidRPr="0027217B">
        <w:rPr>
          <w:rFonts w:asciiTheme="majorHAnsi" w:eastAsia="Verdana" w:hAnsiTheme="majorHAnsi" w:cs="Verdana"/>
        </w:rPr>
        <w:t>l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ee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t.</w:t>
      </w:r>
    </w:p>
    <w:p w14:paraId="20358209" w14:textId="77777777" w:rsidR="004E4FF6" w:rsidRPr="0027217B" w:rsidRDefault="004E4FF6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3FCA495E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E6D7A88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5902960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5341CC6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E4C5B8C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260DD8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920664F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3B019062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60CD578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5663C9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E2EC76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3A42810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BA1B479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595447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A6FB5FC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5AA565F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645209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4FF868F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9DA100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DA52ADE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46A501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D8EE967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E9D01F6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86129A2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2872203" w14:textId="77777777" w:rsidR="004E4FF6" w:rsidRPr="0027217B" w:rsidRDefault="00384652">
      <w:pPr>
        <w:spacing w:before="39"/>
        <w:ind w:right="109"/>
        <w:jc w:val="right"/>
        <w:rPr>
          <w:rFonts w:asciiTheme="majorHAnsi" w:hAnsiTheme="majorHAnsi"/>
          <w:sz w:val="16"/>
          <w:szCs w:val="16"/>
        </w:rPr>
        <w:sectPr w:rsidR="004E4FF6" w:rsidRPr="0027217B">
          <w:pgSz w:w="12240" w:h="15840"/>
          <w:pgMar w:top="960" w:right="900" w:bottom="280" w:left="900" w:header="720" w:footer="720" w:gutter="0"/>
          <w:cols w:space="720"/>
        </w:sectPr>
      </w:pPr>
      <w:r w:rsidRPr="0027217B">
        <w:rPr>
          <w:rFonts w:asciiTheme="majorHAnsi" w:hAnsiTheme="majorHAnsi"/>
          <w:w w:val="99"/>
          <w:sz w:val="16"/>
          <w:szCs w:val="16"/>
        </w:rPr>
        <w:t>1</w:t>
      </w:r>
    </w:p>
    <w:p w14:paraId="4530B816" w14:textId="77777777" w:rsidR="004E4FF6" w:rsidRPr="0027217B" w:rsidRDefault="00384652">
      <w:pPr>
        <w:spacing w:before="48"/>
        <w:ind w:left="108"/>
        <w:rPr>
          <w:rFonts w:asciiTheme="majorHAnsi" w:eastAsia="Verdana" w:hAnsiTheme="majorHAnsi" w:cs="Verdana"/>
          <w:sz w:val="29"/>
          <w:szCs w:val="29"/>
        </w:rPr>
      </w:pPr>
      <w:r w:rsidRPr="0027217B">
        <w:rPr>
          <w:rFonts w:asciiTheme="majorHAnsi" w:hAnsiTheme="majorHAnsi"/>
        </w:rPr>
        <w:lastRenderedPageBreak/>
        <w:pict w14:anchorId="353FC9C9">
          <v:group id="_x0000_s1045" style="position:absolute;left:0;text-align:left;margin-left:23.6pt;margin-top:23.6pt;width:564.8pt;height:744.8pt;z-index:-251659264;mso-position-horizontal-relative:page;mso-position-vertical-relative:page" coordorigin="472,472" coordsize="11296,14896">
            <v:shape id="_x0000_s1061" style="position:absolute;left:487;top:480;width:0;height:89" coordorigin="487,480" coordsize="0,89" path="m487,480r,89e" filled="f" strokeweight=".82pt">
              <v:path arrowok="t"/>
            </v:shape>
            <v:shape id="_x0000_s1060" style="position:absolute;left:480;top:487;width:89;height:0" coordorigin="480,487" coordsize="89,0" path="m480,487r89,e" filled="f" strokeweight=".82pt">
              <v:path arrowok="t"/>
            </v:shape>
            <v:shape id="_x0000_s1059" style="position:absolute;left:569;top:487;width:11102;height:0" coordorigin="569,487" coordsize="11102,0" path="m569,487r11102,e" filled="f" strokeweight=".82pt">
              <v:path arrowok="t"/>
            </v:shape>
            <v:shape id="_x0000_s1058" style="position:absolute;left:569;top:554;width:11102;height:0" coordorigin="569,554" coordsize="11102,0" path="m569,554r11102,e" filled="f" strokeweight="1.6pt">
              <v:path arrowok="t"/>
            </v:shape>
            <v:shape id="_x0000_s1057" style="position:absolute;left:11753;top:480;width:0;height:89" coordorigin="11753,480" coordsize="0,89" path="m11753,480r,89e" filled="f" strokeweight=".82pt">
              <v:path arrowok="t"/>
            </v:shape>
            <v:shape id="_x0000_s1056" style="position:absolute;left:11671;top:487;width:89;height:0" coordorigin="11671,487" coordsize="89,0" path="m11671,487r89,e" filled="f" strokeweight=".82pt">
              <v:path arrowok="t"/>
            </v:shape>
            <v:shape id="_x0000_s1055" style="position:absolute;left:487;top:569;width:0;height:14702" coordorigin="487,569" coordsize="0,14702" path="m487,569r,14702e" filled="f" strokeweight=".82pt">
              <v:path arrowok="t"/>
            </v:shape>
            <v:shape id="_x0000_s1054" style="position:absolute;left:554;top:539;width:0;height:14762" coordorigin="554,539" coordsize="0,14762" path="m554,539r,14762e" filled="f" strokeweight="1.6pt">
              <v:path arrowok="t"/>
            </v:shape>
            <v:shape id="_x0000_s1053" style="position:absolute;left:11753;top:569;width:0;height:14702" coordorigin="11753,569" coordsize="0,14702" path="m11753,569r,14702e" filled="f" strokeweight=".82pt">
              <v:path arrowok="t"/>
            </v:shape>
            <v:shape id="_x0000_s1052" style="position:absolute;left:11686;top:539;width:0;height:14762" coordorigin="11686,539" coordsize="0,14762" path="m11686,539r,14762e" filled="f" strokeweight="1.6pt">
              <v:path arrowok="t"/>
            </v:shape>
            <v:shape id="_x0000_s1051" style="position:absolute;left:487;top:15271;width:0;height:89" coordorigin="487,15271" coordsize="0,89" path="m487,15271r,89e" filled="f" strokeweight=".82pt">
              <v:path arrowok="t"/>
            </v:shape>
            <v:shape id="_x0000_s1050" style="position:absolute;left:480;top:15353;width:89;height:0" coordorigin="480,15353" coordsize="89,0" path="m480,15353r89,e" filled="f" strokeweight=".82pt">
              <v:path arrowok="t"/>
            </v:shape>
            <v:shape id="_x0000_s1049" style="position:absolute;left:569;top:15353;width:11102;height:0" coordorigin="569,15353" coordsize="11102,0" path="m569,15353r11102,e" filled="f" strokeweight=".82pt">
              <v:path arrowok="t"/>
            </v:shape>
            <v:shape id="_x0000_s1048" style="position:absolute;left:569;top:15286;width:11102;height:0" coordorigin="569,15286" coordsize="11102,0" path="m569,15286r11102,e" filled="f" strokeweight="1.6pt">
              <v:path arrowok="t"/>
            </v:shape>
            <v:shape id="_x0000_s1047" style="position:absolute;left:11753;top:15271;width:0;height:89" coordorigin="11753,15271" coordsize="0,89" path="m11753,15271r,89e" filled="f" strokeweight=".82pt">
              <v:path arrowok="t"/>
            </v:shape>
            <v:shape id="_x0000_s1046" style="position:absolute;left:11671;top:15353;width:89;height:0" coordorigin="11671,15353" coordsize="89,0" path="m11671,15353r89,e" filled="f" strokeweight=".82pt">
              <v:path arrowok="t"/>
            </v:shape>
            <w10:wrap anchorx="page" anchory="page"/>
          </v:group>
        </w:pic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Sam</w:t>
      </w:r>
      <w:r w:rsidRPr="0027217B">
        <w:rPr>
          <w:rFonts w:asciiTheme="majorHAnsi" w:eastAsia="Verdana" w:hAnsiTheme="majorHAnsi" w:cs="Verdana"/>
          <w:b/>
          <w:spacing w:val="-2"/>
          <w:sz w:val="29"/>
          <w:szCs w:val="29"/>
        </w:rPr>
        <w:t>p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le Cover Letter For Hi</w:t>
      </w:r>
      <w:r w:rsidRPr="0027217B">
        <w:rPr>
          <w:rFonts w:asciiTheme="majorHAnsi" w:eastAsia="Verdana" w:hAnsiTheme="majorHAnsi" w:cs="Verdana"/>
          <w:b/>
          <w:spacing w:val="-2"/>
          <w:sz w:val="29"/>
          <w:szCs w:val="29"/>
        </w:rPr>
        <w:t>g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h School Stu</w:t>
      </w:r>
      <w:r w:rsidRPr="0027217B">
        <w:rPr>
          <w:rFonts w:asciiTheme="majorHAnsi" w:eastAsia="Verdana" w:hAnsiTheme="majorHAnsi" w:cs="Verdana"/>
          <w:b/>
          <w:spacing w:val="-2"/>
          <w:sz w:val="29"/>
          <w:szCs w:val="29"/>
        </w:rPr>
        <w:t>d</w:t>
      </w:r>
      <w:r w:rsidRPr="0027217B">
        <w:rPr>
          <w:rFonts w:asciiTheme="majorHAnsi" w:eastAsia="Verdana" w:hAnsiTheme="majorHAnsi" w:cs="Verdana"/>
          <w:b/>
          <w:sz w:val="29"/>
          <w:szCs w:val="29"/>
        </w:rPr>
        <w:t>ents</w:t>
      </w:r>
    </w:p>
    <w:p w14:paraId="79130C84" w14:textId="77777777" w:rsidR="004E4FF6" w:rsidRPr="0027217B" w:rsidRDefault="00384652">
      <w:pPr>
        <w:spacing w:line="220" w:lineRule="exact"/>
        <w:ind w:left="108"/>
        <w:rPr>
          <w:rFonts w:asciiTheme="majorHAnsi" w:hAnsiTheme="majorHAnsi"/>
        </w:rPr>
      </w:pPr>
      <w:hyperlink r:id="rId5">
        <w:r w:rsidRPr="0027217B">
          <w:rPr>
            <w:rFonts w:asciiTheme="majorHAnsi" w:hAnsiTheme="majorHAnsi"/>
            <w:position w:val="-1"/>
            <w:u w:val="single" w:color="0000FF"/>
          </w:rPr>
          <w:t>http://ezinearticles.co</w:t>
        </w:r>
        <w:r w:rsidRPr="0027217B">
          <w:rPr>
            <w:rFonts w:asciiTheme="majorHAnsi" w:hAnsiTheme="majorHAnsi"/>
            <w:spacing w:val="-2"/>
            <w:position w:val="-1"/>
            <w:u w:val="single" w:color="0000FF"/>
          </w:rPr>
          <w:t>m/</w:t>
        </w:r>
        <w:r w:rsidRPr="0027217B">
          <w:rPr>
            <w:rFonts w:asciiTheme="majorHAnsi" w:hAnsiTheme="majorHAnsi"/>
            <w:spacing w:val="3"/>
            <w:position w:val="-1"/>
            <w:u w:val="single" w:color="0000FF"/>
          </w:rPr>
          <w:t>?</w:t>
        </w:r>
        <w:r w:rsidRPr="0027217B">
          <w:rPr>
            <w:rFonts w:asciiTheme="majorHAnsi" w:hAnsiTheme="majorHAnsi"/>
            <w:position w:val="-1"/>
            <w:u w:val="single" w:color="0000FF"/>
          </w:rPr>
          <w:t>Sa</w:t>
        </w:r>
        <w:r w:rsidRPr="0027217B">
          <w:rPr>
            <w:rFonts w:asciiTheme="majorHAnsi" w:hAnsiTheme="majorHAnsi"/>
            <w:spacing w:val="-2"/>
            <w:position w:val="-1"/>
            <w:u w:val="single" w:color="0000FF"/>
          </w:rPr>
          <w:t>m</w:t>
        </w:r>
        <w:r w:rsidRPr="0027217B">
          <w:rPr>
            <w:rFonts w:asciiTheme="majorHAnsi" w:hAnsiTheme="majorHAnsi"/>
            <w:position w:val="-1"/>
            <w:u w:val="single" w:color="0000FF"/>
          </w:rPr>
          <w:t>ple-Cov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e</w:t>
        </w:r>
        <w:r w:rsidRPr="0027217B">
          <w:rPr>
            <w:rFonts w:asciiTheme="majorHAnsi" w:hAnsiTheme="majorHAnsi"/>
            <w:position w:val="-1"/>
            <w:u w:val="single" w:color="0000FF"/>
          </w:rPr>
          <w:t>r-Le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t</w:t>
        </w:r>
        <w:r w:rsidRPr="0027217B">
          <w:rPr>
            <w:rFonts w:asciiTheme="majorHAnsi" w:hAnsiTheme="majorHAnsi"/>
            <w:spacing w:val="-2"/>
            <w:position w:val="-1"/>
            <w:u w:val="single" w:color="0000FF"/>
          </w:rPr>
          <w:t>t</w:t>
        </w:r>
        <w:r w:rsidRPr="0027217B">
          <w:rPr>
            <w:rFonts w:asciiTheme="majorHAnsi" w:hAnsiTheme="majorHAnsi"/>
            <w:position w:val="-1"/>
            <w:u w:val="single" w:color="0000FF"/>
          </w:rPr>
          <w:t>er-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Fo</w:t>
        </w:r>
        <w:r w:rsidRPr="0027217B">
          <w:rPr>
            <w:rFonts w:asciiTheme="majorHAnsi" w:hAnsiTheme="majorHAnsi"/>
            <w:position w:val="-1"/>
            <w:u w:val="single" w:color="0000FF"/>
          </w:rPr>
          <w:t>r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-</w:t>
        </w:r>
        <w:r w:rsidRPr="0027217B">
          <w:rPr>
            <w:rFonts w:asciiTheme="majorHAnsi" w:hAnsiTheme="majorHAnsi"/>
            <w:position w:val="-1"/>
            <w:u w:val="single" w:color="0000FF"/>
          </w:rPr>
          <w:t>H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ig</w:t>
        </w:r>
        <w:r w:rsidRPr="0027217B">
          <w:rPr>
            <w:rFonts w:asciiTheme="majorHAnsi" w:hAnsiTheme="majorHAnsi"/>
            <w:position w:val="-1"/>
            <w:u w:val="single" w:color="0000FF"/>
          </w:rPr>
          <w:t>h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-S</w:t>
        </w:r>
        <w:r w:rsidRPr="0027217B">
          <w:rPr>
            <w:rFonts w:asciiTheme="majorHAnsi" w:hAnsiTheme="majorHAnsi"/>
            <w:position w:val="-1"/>
            <w:u w:val="single" w:color="0000FF"/>
          </w:rPr>
          <w:t>ch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o</w:t>
        </w:r>
        <w:r w:rsidRPr="0027217B">
          <w:rPr>
            <w:rFonts w:asciiTheme="majorHAnsi" w:hAnsiTheme="majorHAnsi"/>
            <w:position w:val="-1"/>
            <w:u w:val="single" w:color="0000FF"/>
          </w:rPr>
          <w:t>o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l-</w:t>
        </w:r>
        <w:r w:rsidRPr="0027217B">
          <w:rPr>
            <w:rFonts w:asciiTheme="majorHAnsi" w:hAnsiTheme="majorHAnsi"/>
            <w:position w:val="-1"/>
            <w:u w:val="single" w:color="0000FF"/>
          </w:rPr>
          <w:t>S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tu</w:t>
        </w:r>
        <w:r w:rsidRPr="0027217B">
          <w:rPr>
            <w:rFonts w:asciiTheme="majorHAnsi" w:hAnsiTheme="majorHAnsi"/>
            <w:position w:val="-1"/>
            <w:u w:val="single" w:color="0000FF"/>
          </w:rPr>
          <w:t>den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ts</w:t>
        </w:r>
        <w:r w:rsidRPr="0027217B">
          <w:rPr>
            <w:rFonts w:asciiTheme="majorHAnsi" w:hAnsiTheme="majorHAnsi"/>
            <w:position w:val="-1"/>
            <w:u w:val="single" w:color="0000FF"/>
          </w:rPr>
          <w:t>&amp;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i</w:t>
        </w:r>
        <w:r w:rsidRPr="0027217B">
          <w:rPr>
            <w:rFonts w:asciiTheme="majorHAnsi" w:hAnsiTheme="majorHAnsi"/>
            <w:spacing w:val="1"/>
            <w:position w:val="-1"/>
            <w:u w:val="single" w:color="0000FF"/>
          </w:rPr>
          <w:t>d</w:t>
        </w:r>
        <w:r w:rsidRPr="0027217B">
          <w:rPr>
            <w:rFonts w:asciiTheme="majorHAnsi" w:hAnsiTheme="majorHAnsi"/>
            <w:position w:val="-1"/>
            <w:u w:val="single" w:color="0000FF"/>
          </w:rPr>
          <w:t>=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32</w:t>
        </w:r>
        <w:r w:rsidRPr="0027217B">
          <w:rPr>
            <w:rFonts w:asciiTheme="majorHAnsi" w:hAnsiTheme="majorHAnsi"/>
            <w:spacing w:val="1"/>
            <w:position w:val="-1"/>
            <w:u w:val="single" w:color="0000FF"/>
          </w:rPr>
          <w:t>8</w:t>
        </w:r>
        <w:r w:rsidRPr="0027217B">
          <w:rPr>
            <w:rFonts w:asciiTheme="majorHAnsi" w:hAnsiTheme="majorHAnsi"/>
            <w:spacing w:val="-1"/>
            <w:position w:val="-1"/>
            <w:u w:val="single" w:color="0000FF"/>
          </w:rPr>
          <w:t>75</w:t>
        </w:r>
        <w:r w:rsidRPr="0027217B">
          <w:rPr>
            <w:rFonts w:asciiTheme="majorHAnsi" w:hAnsiTheme="majorHAnsi"/>
            <w:spacing w:val="1"/>
            <w:position w:val="-1"/>
            <w:u w:val="single" w:color="0000FF"/>
          </w:rPr>
          <w:t>4</w:t>
        </w:r>
        <w:r w:rsidRPr="0027217B">
          <w:rPr>
            <w:rFonts w:asciiTheme="majorHAnsi" w:hAnsiTheme="majorHAnsi"/>
            <w:position w:val="-1"/>
            <w:u w:val="single" w:color="0000FF"/>
          </w:rPr>
          <w:t>9</w:t>
        </w:r>
      </w:hyperlink>
    </w:p>
    <w:p w14:paraId="6AD40CB3" w14:textId="77777777" w:rsidR="004E4FF6" w:rsidRPr="0027217B" w:rsidRDefault="004E4FF6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63F82CD5" w14:textId="77777777" w:rsidR="004E4FF6" w:rsidRPr="0027217B" w:rsidRDefault="00384652">
      <w:pPr>
        <w:spacing w:before="31"/>
        <w:ind w:left="108" w:right="157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Many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teena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who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pass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school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ook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f</w:t>
      </w:r>
      <w:r w:rsidRPr="0027217B">
        <w:rPr>
          <w:rFonts w:asciiTheme="majorHAnsi" w:eastAsia="Verdana" w:hAnsiTheme="majorHAnsi" w:cs="Verdana"/>
          <w:sz w:val="16"/>
          <w:szCs w:val="16"/>
        </w:rPr>
        <w:t>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part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time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or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time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b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earn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cket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ne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job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can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be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 experie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ce b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z w:val="16"/>
          <w:szCs w:val="16"/>
        </w:rPr>
        <w:t>ilding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ste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z w:val="16"/>
          <w:szCs w:val="16"/>
        </w:rPr>
        <w:t>pi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stone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if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re</w:t>
      </w:r>
      <w:r w:rsidRPr="0027217B">
        <w:rPr>
          <w:rFonts w:asciiTheme="majorHAnsi" w:eastAsia="Verdana" w:hAnsiTheme="majorHAnsi" w:cs="Verdana"/>
          <w:sz w:val="16"/>
          <w:szCs w:val="16"/>
        </w:rPr>
        <w:t>ady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know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what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type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career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ke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make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future.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owadays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 xml:space="preserve">e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huge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number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jobs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ava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b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high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sc</w:t>
      </w:r>
      <w:r w:rsidRPr="0027217B">
        <w:rPr>
          <w:rFonts w:asciiTheme="majorHAnsi" w:eastAsia="Verdana" w:hAnsiTheme="majorHAnsi" w:cs="Verdana"/>
          <w:sz w:val="16"/>
          <w:szCs w:val="16"/>
        </w:rPr>
        <w:t>hool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z w:val="16"/>
          <w:szCs w:val="16"/>
        </w:rPr>
        <w:t>en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z w:val="16"/>
          <w:szCs w:val="16"/>
        </w:rPr>
        <w:t>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just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ed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 prepare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ef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f</w:t>
      </w:r>
      <w:r w:rsidRPr="0027217B">
        <w:rPr>
          <w:rFonts w:asciiTheme="majorHAnsi" w:eastAsia="Verdana" w:hAnsiTheme="majorHAnsi" w:cs="Verdana"/>
          <w:sz w:val="16"/>
          <w:szCs w:val="16"/>
        </w:rPr>
        <w:t>ect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ve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cover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letter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f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want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 se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ure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en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job.</w:t>
      </w:r>
    </w:p>
    <w:p w14:paraId="42DCC052" w14:textId="77777777" w:rsidR="004E4FF6" w:rsidRPr="0027217B" w:rsidRDefault="004E4FF6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29CAD492" w14:textId="77777777" w:rsidR="004E4FF6" w:rsidRPr="0027217B" w:rsidRDefault="00384652">
      <w:pPr>
        <w:ind w:left="108" w:right="119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In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cle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 wou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ke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 prov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de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mp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gh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school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cover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which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help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ol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ud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s,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rti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ul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y junio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se</w:t>
      </w:r>
      <w:r w:rsidRPr="0027217B">
        <w:rPr>
          <w:rFonts w:asciiTheme="majorHAnsi" w:eastAsia="Verdana" w:hAnsiTheme="majorHAnsi" w:cs="Verdana"/>
          <w:sz w:val="16"/>
          <w:szCs w:val="16"/>
        </w:rPr>
        <w:t>niors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z w:val="16"/>
          <w:szCs w:val="16"/>
        </w:rPr>
        <w:t>ho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want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enter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z w:val="16"/>
          <w:szCs w:val="16"/>
        </w:rPr>
        <w:t>orkforce.</w:t>
      </w:r>
    </w:p>
    <w:p w14:paraId="6549A327" w14:textId="77777777" w:rsidR="004E4FF6" w:rsidRPr="0027217B" w:rsidRDefault="004E4FF6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5504FF42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me</w:t>
      </w:r>
    </w:p>
    <w:p w14:paraId="3BC17CFD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Address</w:t>
      </w:r>
    </w:p>
    <w:p w14:paraId="08E4D2FA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Cit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z w:val="16"/>
          <w:szCs w:val="16"/>
        </w:rPr>
        <w:t>,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at</w:t>
      </w:r>
      <w:r w:rsidRPr="0027217B">
        <w:rPr>
          <w:rFonts w:asciiTheme="majorHAnsi" w:eastAsia="Verdana" w:hAnsiTheme="majorHAnsi" w:cs="Verdana"/>
          <w:sz w:val="16"/>
          <w:szCs w:val="16"/>
        </w:rPr>
        <w:t>e,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Z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Code</w:t>
      </w:r>
    </w:p>
    <w:p w14:paraId="4D7E64DC" w14:textId="77777777" w:rsidR="004E4FF6" w:rsidRPr="0027217B" w:rsidRDefault="00384652">
      <w:pPr>
        <w:ind w:left="108" w:right="9204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Phone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# 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</w:p>
    <w:p w14:paraId="04F033ED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0E04C313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Da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</w:p>
    <w:p w14:paraId="67BC5750" w14:textId="77777777" w:rsidR="004E4FF6" w:rsidRPr="0027217B" w:rsidRDefault="004E4FF6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3F6E86BB" w14:textId="77777777" w:rsidR="004E4FF6" w:rsidRPr="0027217B" w:rsidRDefault="00384652">
      <w:pPr>
        <w:ind w:left="108" w:right="9024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Em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oyer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am</w:t>
      </w:r>
      <w:r w:rsidRPr="0027217B">
        <w:rPr>
          <w:rFonts w:asciiTheme="majorHAnsi" w:eastAsia="Verdana" w:hAnsiTheme="majorHAnsi" w:cs="Verdana"/>
          <w:sz w:val="16"/>
          <w:szCs w:val="16"/>
        </w:rPr>
        <w:t>e Company Address</w:t>
      </w:r>
    </w:p>
    <w:p w14:paraId="0E3398A4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Cit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z w:val="16"/>
          <w:szCs w:val="16"/>
        </w:rPr>
        <w:t>,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te,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Z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Code</w:t>
      </w:r>
    </w:p>
    <w:p w14:paraId="6C7383D9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2696057C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Dear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/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Last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,</w:t>
      </w:r>
    </w:p>
    <w:p w14:paraId="645D1E04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63557397" w14:textId="77777777" w:rsidR="004E4FF6" w:rsidRPr="0027217B" w:rsidRDefault="00384652">
      <w:pPr>
        <w:ind w:left="108" w:right="92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am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resp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nding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emp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yment</w:t>
      </w:r>
      <w:r w:rsidRPr="0027217B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opportu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ity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ed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z w:val="16"/>
          <w:szCs w:val="16"/>
        </w:rPr>
        <w:t>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web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e.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Pl</w:t>
      </w:r>
      <w:r w:rsidRPr="0027217B">
        <w:rPr>
          <w:rFonts w:asciiTheme="majorHAnsi" w:eastAsia="Verdana" w:hAnsiTheme="majorHAnsi" w:cs="Verdana"/>
          <w:sz w:val="16"/>
          <w:szCs w:val="16"/>
        </w:rPr>
        <w:t>ease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ept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ac</w:t>
      </w:r>
      <w:r w:rsidRPr="0027217B">
        <w:rPr>
          <w:rFonts w:asciiTheme="majorHAnsi" w:eastAsia="Verdana" w:hAnsiTheme="majorHAnsi" w:cs="Verdana"/>
          <w:sz w:val="16"/>
          <w:szCs w:val="16"/>
        </w:rPr>
        <w:t>comp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nyi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z w:val="16"/>
          <w:szCs w:val="16"/>
        </w:rPr>
        <w:t>me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as ev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dence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i</w:t>
      </w:r>
      <w:r w:rsidRPr="0027217B">
        <w:rPr>
          <w:rFonts w:asciiTheme="majorHAnsi" w:eastAsia="Verdana" w:hAnsiTheme="majorHAnsi" w:cs="Verdana"/>
          <w:sz w:val="16"/>
          <w:szCs w:val="16"/>
        </w:rPr>
        <w:t>nterest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is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b.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feel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qu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f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ns</w:t>
      </w:r>
      <w:r w:rsidRPr="0027217B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>k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ls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would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prove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be an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asset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ur organ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z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on.</w:t>
      </w:r>
    </w:p>
    <w:p w14:paraId="60405686" w14:textId="77777777" w:rsidR="004E4FF6" w:rsidRPr="0027217B" w:rsidRDefault="004E4FF6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1F443763" w14:textId="77777777" w:rsidR="004E4FF6" w:rsidRPr="0027217B" w:rsidRDefault="00384652">
      <w:pPr>
        <w:ind w:left="108" w:right="294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have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recent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y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passed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school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fr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well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known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sch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ow,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look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onored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job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will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add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experie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ce 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bu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caree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Here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some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key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rengths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that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bring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position.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am:</w:t>
      </w:r>
    </w:p>
    <w:p w14:paraId="170D893D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7D56AC71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1.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 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f-sta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ter.</w:t>
      </w:r>
    </w:p>
    <w:p w14:paraId="01226F9A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2.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</w:p>
    <w:p w14:paraId="212026DD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3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ex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en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</w:p>
    <w:p w14:paraId="697F9D70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4.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Very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willing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eag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arn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new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thing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</w:p>
    <w:p w14:paraId="5FC7BD05" w14:textId="77777777" w:rsidR="004E4FF6" w:rsidRPr="0027217B" w:rsidRDefault="00384652">
      <w:pPr>
        <w:spacing w:before="1"/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5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Exce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nal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at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z w:val="16"/>
          <w:szCs w:val="16"/>
        </w:rPr>
        <w:t>st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er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rvic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</w:p>
    <w:p w14:paraId="0CAB5D8F" w14:textId="77777777" w:rsidR="004E4FF6" w:rsidRPr="0027217B" w:rsidRDefault="00384652">
      <w:pPr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5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Great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worker.</w:t>
      </w:r>
    </w:p>
    <w:p w14:paraId="2530EA47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60986987" w14:textId="77777777" w:rsidR="004E4FF6" w:rsidRPr="0027217B" w:rsidRDefault="00384652">
      <w:pPr>
        <w:ind w:left="108" w:right="269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Acc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ing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ha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ll</w:t>
      </w:r>
      <w:r w:rsidRPr="0027217B">
        <w:rPr>
          <w:rFonts w:asciiTheme="majorHAnsi" w:eastAsia="Verdana" w:hAnsiTheme="majorHAnsi" w:cs="Verdana"/>
          <w:sz w:val="16"/>
          <w:szCs w:val="16"/>
        </w:rPr>
        <w:t>eng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unda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ion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life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expe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mething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nf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dence.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ll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find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total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y 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ed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vidu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ri</w:t>
      </w:r>
      <w:r w:rsidRPr="0027217B">
        <w:rPr>
          <w:rFonts w:asciiTheme="majorHAnsi" w:eastAsia="Verdana" w:hAnsiTheme="majorHAnsi" w:cs="Verdana"/>
          <w:sz w:val="16"/>
          <w:szCs w:val="16"/>
        </w:rPr>
        <w:t>de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b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ec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,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ne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us</w:t>
      </w:r>
      <w:r w:rsidRPr="0027217B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z w:val="16"/>
          <w:szCs w:val="16"/>
        </w:rPr>
        <w:t>nic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at</w:t>
      </w:r>
      <w:r w:rsidRPr="0027217B">
        <w:rPr>
          <w:rFonts w:asciiTheme="majorHAnsi" w:eastAsia="Verdana" w:hAnsiTheme="majorHAnsi" w:cs="Verdana"/>
          <w:sz w:val="16"/>
          <w:szCs w:val="16"/>
        </w:rPr>
        <w:t>ive.</w:t>
      </w:r>
      <w:r w:rsidRPr="0027217B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 can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in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ds,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perfo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z w:val="16"/>
          <w:szCs w:val="16"/>
        </w:rPr>
        <w:t>me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l ca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u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io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cur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cy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need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le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dire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ct</w:t>
      </w:r>
      <w:r w:rsidRPr="0027217B">
        <w:rPr>
          <w:rFonts w:asciiTheme="majorHAnsi" w:eastAsia="Verdana" w:hAnsiTheme="majorHAnsi" w:cs="Verdana"/>
          <w:sz w:val="16"/>
          <w:szCs w:val="16"/>
        </w:rPr>
        <w:t>ion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 c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mp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si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task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.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are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qu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ie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ma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k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 exc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nd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date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post.</w:t>
      </w:r>
    </w:p>
    <w:p w14:paraId="521541AC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14855754" w14:textId="77777777" w:rsidR="004E4FF6" w:rsidRPr="0027217B" w:rsidRDefault="00384652">
      <w:pPr>
        <w:ind w:left="108" w:right="175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was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resp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nsib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han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organ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zi</w:t>
      </w:r>
      <w:r w:rsidRPr="0027217B">
        <w:rPr>
          <w:rFonts w:asciiTheme="majorHAnsi" w:eastAsia="Verdana" w:hAnsiTheme="majorHAnsi" w:cs="Verdana"/>
          <w:sz w:val="16"/>
          <w:szCs w:val="16"/>
        </w:rPr>
        <w:t>ng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var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ous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im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z w:val="16"/>
          <w:szCs w:val="16"/>
        </w:rPr>
        <w:t>ortant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ct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vi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es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 my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school.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 have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even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z w:val="16"/>
          <w:szCs w:val="16"/>
        </w:rPr>
        <w:t>artic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ed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numer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us cultur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ti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v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ti</w:t>
      </w:r>
      <w:r w:rsidRPr="0027217B">
        <w:rPr>
          <w:rFonts w:asciiTheme="majorHAnsi" w:eastAsia="Verdana" w:hAnsiTheme="majorHAnsi" w:cs="Verdana"/>
          <w:sz w:val="16"/>
          <w:szCs w:val="16"/>
        </w:rPr>
        <w:t>es.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 have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king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kno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z w:val="16"/>
          <w:szCs w:val="16"/>
        </w:rPr>
        <w:t>led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g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MS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Word,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PowerP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nt,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Excel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and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Internet.</w:t>
      </w:r>
    </w:p>
    <w:p w14:paraId="5A73DDF2" w14:textId="77777777" w:rsidR="004E4FF6" w:rsidRPr="0027217B" w:rsidRDefault="004E4FF6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2A16821B" w14:textId="77777777" w:rsidR="004E4FF6" w:rsidRPr="0027217B" w:rsidRDefault="00384652">
      <w:pPr>
        <w:ind w:left="108" w:right="94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would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appr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ec</w:t>
      </w:r>
      <w:r w:rsidRPr="0027217B">
        <w:rPr>
          <w:rFonts w:asciiTheme="majorHAnsi" w:eastAsia="Verdana" w:hAnsiTheme="majorHAnsi" w:cs="Verdana"/>
          <w:sz w:val="16"/>
          <w:szCs w:val="16"/>
        </w:rPr>
        <w:t>ia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sidera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ion</w:t>
      </w:r>
      <w:r w:rsidRPr="0027217B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cred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s.</w:t>
      </w:r>
      <w:r w:rsidRPr="0027217B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If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do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nk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27217B">
        <w:rPr>
          <w:rFonts w:asciiTheme="majorHAnsi" w:eastAsia="Verdana" w:hAnsiTheme="majorHAnsi" w:cs="Verdana"/>
          <w:sz w:val="16"/>
          <w:szCs w:val="16"/>
        </w:rPr>
        <w:t>ere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sha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sz w:val="16"/>
          <w:szCs w:val="16"/>
        </w:rPr>
        <w:t>ed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er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,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uld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gr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et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the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han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o meet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w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to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hear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more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bout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27217B">
        <w:rPr>
          <w:rFonts w:asciiTheme="majorHAnsi" w:eastAsia="Verdana" w:hAnsiTheme="majorHAnsi" w:cs="Verdana"/>
          <w:sz w:val="16"/>
          <w:szCs w:val="16"/>
        </w:rPr>
        <w:t>pany,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z w:val="16"/>
          <w:szCs w:val="16"/>
        </w:rPr>
        <w:t>he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re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qu</w:t>
      </w:r>
      <w:r w:rsidRPr="0027217B">
        <w:rPr>
          <w:rFonts w:asciiTheme="majorHAnsi" w:eastAsia="Verdana" w:hAnsiTheme="majorHAnsi" w:cs="Verdana"/>
          <w:sz w:val="16"/>
          <w:szCs w:val="16"/>
        </w:rPr>
        <w:t>ir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z w:val="16"/>
          <w:szCs w:val="16"/>
        </w:rPr>
        <w:t>me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ts</w:t>
      </w:r>
      <w:r w:rsidRPr="0027217B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of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27217B">
        <w:rPr>
          <w:rFonts w:asciiTheme="majorHAnsi" w:eastAsia="Verdana" w:hAnsiTheme="majorHAnsi" w:cs="Verdana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pos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ti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n,</w:t>
      </w:r>
      <w:r w:rsidRPr="0027217B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nd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how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my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s</w:t>
      </w:r>
      <w:r w:rsidRPr="0027217B">
        <w:rPr>
          <w:rFonts w:asciiTheme="majorHAnsi" w:eastAsia="Verdana" w:hAnsiTheme="majorHAnsi" w:cs="Verdana"/>
          <w:spacing w:val="2"/>
          <w:sz w:val="16"/>
          <w:szCs w:val="16"/>
        </w:rPr>
        <w:t>k</w:t>
      </w:r>
      <w:r w:rsidRPr="0027217B">
        <w:rPr>
          <w:rFonts w:asciiTheme="majorHAnsi" w:eastAsia="Verdana" w:hAnsiTheme="majorHAnsi" w:cs="Verdana"/>
          <w:sz w:val="16"/>
          <w:szCs w:val="16"/>
        </w:rPr>
        <w:t>ills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would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be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go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27217B">
        <w:rPr>
          <w:rFonts w:asciiTheme="majorHAnsi" w:eastAsia="Verdana" w:hAnsiTheme="majorHAnsi" w:cs="Verdana"/>
          <w:sz w:val="16"/>
          <w:szCs w:val="16"/>
        </w:rPr>
        <w:t>d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fit.</w:t>
      </w:r>
    </w:p>
    <w:p w14:paraId="3C89FC95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14ABB181" w14:textId="77777777" w:rsidR="004E4FF6" w:rsidRPr="0027217B" w:rsidRDefault="00384652">
      <w:pPr>
        <w:spacing w:line="586" w:lineRule="auto"/>
        <w:ind w:left="108" w:right="6653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sz w:val="16"/>
          <w:szCs w:val="16"/>
        </w:rPr>
        <w:t>Thank</w:t>
      </w:r>
      <w:r w:rsidRPr="0027217B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</w:t>
      </w:r>
      <w:r w:rsidRPr="0027217B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in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dvance</w:t>
      </w:r>
      <w:r w:rsidRPr="0027217B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for</w:t>
      </w:r>
      <w:r w:rsidRPr="0027217B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sz w:val="16"/>
          <w:szCs w:val="16"/>
        </w:rPr>
        <w:t>cons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der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sz w:val="16"/>
          <w:szCs w:val="16"/>
        </w:rPr>
        <w:t>t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i</w:t>
      </w:r>
      <w:r w:rsidRPr="0027217B">
        <w:rPr>
          <w:rFonts w:asciiTheme="majorHAnsi" w:eastAsia="Verdana" w:hAnsiTheme="majorHAnsi" w:cs="Verdana"/>
          <w:sz w:val="16"/>
          <w:szCs w:val="16"/>
        </w:rPr>
        <w:t>on. Si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z w:val="16"/>
          <w:szCs w:val="16"/>
        </w:rPr>
        <w:t>cer</w:t>
      </w:r>
      <w:r w:rsidRPr="0027217B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27217B">
        <w:rPr>
          <w:rFonts w:asciiTheme="majorHAnsi" w:eastAsia="Verdana" w:hAnsiTheme="majorHAnsi" w:cs="Verdana"/>
          <w:spacing w:val="-1"/>
          <w:sz w:val="16"/>
          <w:szCs w:val="16"/>
        </w:rPr>
        <w:t>l</w:t>
      </w:r>
      <w:r w:rsidRPr="0027217B">
        <w:rPr>
          <w:rFonts w:asciiTheme="majorHAnsi" w:eastAsia="Verdana" w:hAnsiTheme="majorHAnsi" w:cs="Verdana"/>
          <w:sz w:val="16"/>
          <w:szCs w:val="16"/>
        </w:rPr>
        <w:t>y,</w:t>
      </w:r>
    </w:p>
    <w:p w14:paraId="19C55F62" w14:textId="77777777" w:rsidR="004E4FF6" w:rsidRPr="0027217B" w:rsidRDefault="00384652">
      <w:pPr>
        <w:spacing w:line="180" w:lineRule="exact"/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position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Sign</w:t>
      </w:r>
      <w:r w:rsidRPr="0027217B">
        <w:rPr>
          <w:rFonts w:asciiTheme="majorHAnsi" w:eastAsia="Verdana" w:hAnsiTheme="majorHAnsi" w:cs="Verdana"/>
          <w:spacing w:val="1"/>
          <w:position w:val="-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tu</w:t>
      </w:r>
      <w:r w:rsidRPr="0027217B">
        <w:rPr>
          <w:rFonts w:asciiTheme="majorHAnsi" w:eastAsia="Verdana" w:hAnsiTheme="majorHAnsi" w:cs="Verdana"/>
          <w:spacing w:val="1"/>
          <w:position w:val="-1"/>
          <w:sz w:val="16"/>
          <w:szCs w:val="16"/>
        </w:rPr>
        <w:t>r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e</w:t>
      </w:r>
    </w:p>
    <w:p w14:paraId="43E8EAF3" w14:textId="77777777" w:rsidR="004E4FF6" w:rsidRPr="0027217B" w:rsidRDefault="004E4FF6">
      <w:pPr>
        <w:spacing w:before="20" w:line="260" w:lineRule="exact"/>
        <w:rPr>
          <w:rFonts w:asciiTheme="majorHAnsi" w:hAnsiTheme="majorHAnsi"/>
          <w:sz w:val="26"/>
          <w:szCs w:val="26"/>
        </w:rPr>
      </w:pPr>
    </w:p>
    <w:p w14:paraId="598A3688" w14:textId="77777777" w:rsidR="004E4FF6" w:rsidRPr="0027217B" w:rsidRDefault="00384652">
      <w:pPr>
        <w:spacing w:line="180" w:lineRule="exact"/>
        <w:ind w:left="108"/>
        <w:rPr>
          <w:rFonts w:asciiTheme="majorHAnsi" w:eastAsia="Verdana" w:hAnsiTheme="majorHAnsi" w:cs="Verdana"/>
          <w:sz w:val="16"/>
          <w:szCs w:val="16"/>
        </w:rPr>
      </w:pP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Your</w:t>
      </w:r>
      <w:r w:rsidRPr="0027217B">
        <w:rPr>
          <w:rFonts w:asciiTheme="majorHAnsi" w:eastAsia="Verdana" w:hAnsiTheme="majorHAnsi" w:cs="Verdana"/>
          <w:spacing w:val="-4"/>
          <w:position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Typed</w:t>
      </w:r>
      <w:r w:rsidRPr="0027217B">
        <w:rPr>
          <w:rFonts w:asciiTheme="majorHAnsi" w:eastAsia="Verdana" w:hAnsiTheme="majorHAnsi" w:cs="Verdana"/>
          <w:spacing w:val="-5"/>
          <w:position w:val="-1"/>
          <w:sz w:val="16"/>
          <w:szCs w:val="16"/>
        </w:rPr>
        <w:t xml:space="preserve"> 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N</w:t>
      </w:r>
      <w:r w:rsidRPr="0027217B">
        <w:rPr>
          <w:rFonts w:asciiTheme="majorHAnsi" w:eastAsia="Verdana" w:hAnsiTheme="majorHAnsi" w:cs="Verdana"/>
          <w:spacing w:val="1"/>
          <w:position w:val="-1"/>
          <w:sz w:val="16"/>
          <w:szCs w:val="16"/>
        </w:rPr>
        <w:t>a</w:t>
      </w:r>
      <w:r w:rsidRPr="0027217B">
        <w:rPr>
          <w:rFonts w:asciiTheme="majorHAnsi" w:eastAsia="Verdana" w:hAnsiTheme="majorHAnsi" w:cs="Verdana"/>
          <w:position w:val="-1"/>
          <w:sz w:val="16"/>
          <w:szCs w:val="16"/>
        </w:rPr>
        <w:t>me</w:t>
      </w:r>
    </w:p>
    <w:p w14:paraId="265AD979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655B72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160E00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C7EA271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12A8A3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806210D" w14:textId="77777777" w:rsidR="004E4FF6" w:rsidRPr="0027217B" w:rsidRDefault="004E4FF6">
      <w:pPr>
        <w:spacing w:before="1" w:line="200" w:lineRule="exact"/>
        <w:rPr>
          <w:rFonts w:asciiTheme="majorHAnsi" w:hAnsiTheme="majorHAnsi"/>
        </w:rPr>
      </w:pPr>
    </w:p>
    <w:p w14:paraId="3E2EAFDD" w14:textId="77777777" w:rsidR="004E4FF6" w:rsidRPr="0027217B" w:rsidRDefault="00384652">
      <w:pPr>
        <w:spacing w:before="39"/>
        <w:ind w:right="109"/>
        <w:jc w:val="right"/>
        <w:rPr>
          <w:rFonts w:asciiTheme="majorHAnsi" w:hAnsiTheme="majorHAnsi"/>
          <w:sz w:val="16"/>
          <w:szCs w:val="16"/>
        </w:rPr>
        <w:sectPr w:rsidR="004E4FF6" w:rsidRPr="0027217B">
          <w:pgSz w:w="12240" w:h="15840"/>
          <w:pgMar w:top="960" w:right="900" w:bottom="280" w:left="900" w:header="720" w:footer="720" w:gutter="0"/>
          <w:cols w:space="720"/>
        </w:sectPr>
      </w:pPr>
      <w:r w:rsidRPr="0027217B">
        <w:rPr>
          <w:rFonts w:asciiTheme="majorHAnsi" w:hAnsiTheme="majorHAnsi"/>
          <w:w w:val="99"/>
          <w:sz w:val="16"/>
          <w:szCs w:val="16"/>
        </w:rPr>
        <w:t>2</w:t>
      </w:r>
    </w:p>
    <w:p w14:paraId="201D7758" w14:textId="77777777" w:rsidR="004E4FF6" w:rsidRPr="0027217B" w:rsidRDefault="00384652">
      <w:pPr>
        <w:spacing w:before="50"/>
        <w:ind w:right="108"/>
        <w:jc w:val="right"/>
        <w:rPr>
          <w:rFonts w:asciiTheme="majorHAnsi" w:eastAsia="Verdana" w:hAnsiTheme="majorHAnsi" w:cs="Verdana"/>
          <w:sz w:val="30"/>
          <w:szCs w:val="30"/>
        </w:rPr>
      </w:pPr>
      <w:r w:rsidRPr="0027217B">
        <w:rPr>
          <w:rFonts w:asciiTheme="majorHAnsi" w:hAnsiTheme="majorHAnsi"/>
        </w:rPr>
        <w:lastRenderedPageBreak/>
        <w:pict w14:anchorId="6B2CE415">
          <v:group id="_x0000_s1028" style="position:absolute;left:0;text-align:left;margin-left:23.6pt;margin-top:23.6pt;width:564.8pt;height:744.8pt;z-index:-251657216;mso-position-horizontal-relative:page;mso-position-vertical-relative:page" coordorigin="472,472" coordsize="11296,14896">
            <v:shape id="_x0000_s1044" style="position:absolute;left:487;top:480;width:0;height:89" coordorigin="487,480" coordsize="0,89" path="m487,480r,89e" filled="f" strokeweight=".82pt">
              <v:path arrowok="t"/>
            </v:shape>
            <v:shape id="_x0000_s1043" style="position:absolute;left:480;top:487;width:89;height:0" coordorigin="480,487" coordsize="89,0" path="m480,487r89,e" filled="f" strokeweight=".82pt">
              <v:path arrowok="t"/>
            </v:shape>
            <v:shape id="_x0000_s1042" style="position:absolute;left:569;top:487;width:11102;height:0" coordorigin="569,487" coordsize="11102,0" path="m569,487r11102,e" filled="f" strokeweight=".82pt">
              <v:path arrowok="t"/>
            </v:shape>
            <v:shape id="_x0000_s1041" style="position:absolute;left:569;top:554;width:11102;height:0" coordorigin="569,554" coordsize="11102,0" path="m569,554r11102,e" filled="f" strokeweight="1.6pt">
              <v:path arrowok="t"/>
            </v:shape>
            <v:shape id="_x0000_s1040" style="position:absolute;left:11753;top:480;width:0;height:89" coordorigin="11753,480" coordsize="0,89" path="m11753,480r,89e" filled="f" strokeweight=".82pt">
              <v:path arrowok="t"/>
            </v:shape>
            <v:shape id="_x0000_s1039" style="position:absolute;left:11671;top:487;width:89;height:0" coordorigin="11671,487" coordsize="89,0" path="m11671,487r89,e" filled="f" strokeweight=".82pt">
              <v:path arrowok="t"/>
            </v:shape>
            <v:shape id="_x0000_s1038" style="position:absolute;left:487;top:569;width:0;height:14702" coordorigin="487,569" coordsize="0,14702" path="m487,569r,14702e" filled="f" strokeweight=".82pt">
              <v:path arrowok="t"/>
            </v:shape>
            <v:shape id="_x0000_s1037" style="position:absolute;left:554;top:539;width:0;height:14762" coordorigin="554,539" coordsize="0,14762" path="m554,539r,14762e" filled="f" strokeweight="1.6pt">
              <v:path arrowok="t"/>
            </v:shape>
            <v:shape id="_x0000_s1036" style="position:absolute;left:11753;top:569;width:0;height:14702" coordorigin="11753,569" coordsize="0,14702" path="m11753,569r,14702e" filled="f" strokeweight=".82pt">
              <v:path arrowok="t"/>
            </v:shape>
            <v:shape id="_x0000_s1035" style="position:absolute;left:11686;top:539;width:0;height:14762" coordorigin="11686,539" coordsize="0,14762" path="m11686,539r,14762e" filled="f" strokeweight="1.6pt">
              <v:path arrowok="t"/>
            </v:shape>
            <v:shape id="_x0000_s1034" style="position:absolute;left:487;top:15271;width:0;height:89" coordorigin="487,15271" coordsize="0,89" path="m487,15271r,89e" filled="f" strokeweight=".82pt">
              <v:path arrowok="t"/>
            </v:shape>
            <v:shape id="_x0000_s1033" style="position:absolute;left:480;top:15353;width:89;height:0" coordorigin="480,15353" coordsize="89,0" path="m480,15353r89,e" filled="f" strokeweight=".82pt">
              <v:path arrowok="t"/>
            </v:shape>
            <v:shape id="_x0000_s1032" style="position:absolute;left:569;top:15353;width:11102;height:0" coordorigin="569,15353" coordsize="11102,0" path="m569,15353r11102,e" filled="f" strokeweight=".82pt">
              <v:path arrowok="t"/>
            </v:shape>
            <v:shape id="_x0000_s1031" style="position:absolute;left:569;top:15286;width:11102;height:0" coordorigin="569,15286" coordsize="11102,0" path="m569,15286r11102,e" filled="f" strokeweight="1.6pt">
              <v:path arrowok="t"/>
            </v:shape>
            <v:shape id="_x0000_s1030" style="position:absolute;left:11753;top:15271;width:0;height:89" coordorigin="11753,15271" coordsize="0,89" path="m11753,15271r,89e" filled="f" strokeweight=".82pt">
              <v:path arrowok="t"/>
            </v:shape>
            <v:shape id="_x0000_s1029" style="position:absolute;left:11671;top:15353;width:89;height:0" coordorigin="11671,15353" coordsize="89,0" path="m11671,15353r89,e" filled="f" strokeweight=".82pt">
              <v:path arrowok="t"/>
            </v:shape>
            <w10:wrap anchorx="page" anchory="page"/>
          </v:group>
        </w:pict>
      </w:r>
      <w:r w:rsidRPr="0027217B">
        <w:rPr>
          <w:rFonts w:asciiTheme="majorHAnsi" w:hAnsiTheme="majorHAnsi"/>
        </w:rPr>
        <w:pict w14:anchorId="3436DF15">
          <v:group id="_x0000_s1026" style="position:absolute;left:0;text-align:left;margin-left:48.9pt;margin-top:23.75pt;width:514.2pt;height:0;z-index:-251658240;mso-position-horizontal-relative:page" coordorigin="978,475" coordsize="10284,0">
            <v:shape id="_x0000_s1027" style="position:absolute;left:978;top:475;width:10284;height:0" coordorigin="978,475" coordsize="10284,0" path="m978,475r10284,e" filled="f" strokecolor="#67aee6" strokeweight="2.32pt">
              <v:path arrowok="t"/>
            </v:shape>
            <w10:wrap anchorx="page"/>
          </v:group>
        </w:pict>
      </w:r>
      <w:r w:rsidRPr="0027217B">
        <w:rPr>
          <w:rFonts w:asciiTheme="majorHAnsi" w:eastAsia="Verdana" w:hAnsiTheme="majorHAnsi" w:cs="Verdana"/>
          <w:sz w:val="30"/>
          <w:szCs w:val="30"/>
        </w:rPr>
        <w:t>Student Cover Letter</w:t>
      </w:r>
    </w:p>
    <w:p w14:paraId="25783E71" w14:textId="77777777" w:rsidR="004E4FF6" w:rsidRPr="0027217B" w:rsidRDefault="004E4FF6">
      <w:pPr>
        <w:spacing w:before="9" w:line="120" w:lineRule="exact"/>
        <w:rPr>
          <w:rFonts w:asciiTheme="majorHAnsi" w:hAnsiTheme="majorHAnsi"/>
          <w:sz w:val="12"/>
          <w:szCs w:val="12"/>
        </w:rPr>
      </w:pPr>
    </w:p>
    <w:p w14:paraId="110035DE" w14:textId="77777777" w:rsidR="004E4FF6" w:rsidRPr="0027217B" w:rsidRDefault="00384652">
      <w:pPr>
        <w:spacing w:line="280" w:lineRule="exact"/>
        <w:ind w:right="109"/>
        <w:jc w:val="right"/>
        <w:rPr>
          <w:rFonts w:asciiTheme="majorHAnsi" w:eastAsia="Verdana" w:hAnsiTheme="majorHAnsi" w:cs="Verdana"/>
        </w:rPr>
      </w:pPr>
      <w:hyperlink r:id="rId6">
        <w:r w:rsidRPr="0027217B">
          <w:rPr>
            <w:rFonts w:asciiTheme="majorHAnsi" w:eastAsia="Verdana" w:hAnsiTheme="majorHAnsi" w:cs="Verdana"/>
            <w:position w:val="-2"/>
            <w:sz w:val="24"/>
            <w:szCs w:val="24"/>
            <w:u w:val="single" w:color="0000FF"/>
          </w:rPr>
          <w:t>h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tt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p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:/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/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w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ww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.resumeco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ve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r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l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ettersamp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l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es.net/ty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p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e/stude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n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t-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c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over-</w:t>
        </w:r>
        <w:r w:rsidRPr="0027217B">
          <w:rPr>
            <w:rFonts w:asciiTheme="majorHAnsi" w:eastAsia="Verdana" w:hAnsiTheme="majorHAnsi" w:cs="Verdana"/>
            <w:spacing w:val="-1"/>
            <w:position w:val="-2"/>
            <w:u w:val="single" w:color="0000FF"/>
          </w:rPr>
          <w:t>le</w:t>
        </w:r>
        <w:r w:rsidRPr="0027217B">
          <w:rPr>
            <w:rFonts w:asciiTheme="majorHAnsi" w:eastAsia="Verdana" w:hAnsiTheme="majorHAnsi" w:cs="Verdana"/>
            <w:position w:val="-2"/>
            <w:u w:val="single" w:color="0000FF"/>
          </w:rPr>
          <w:t>tter/</w:t>
        </w:r>
      </w:hyperlink>
    </w:p>
    <w:p w14:paraId="501F3DB2" w14:textId="77777777" w:rsidR="004E4FF6" w:rsidRPr="0027217B" w:rsidRDefault="004E4FF6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98EAA68" w14:textId="77777777" w:rsidR="004E4FF6" w:rsidRPr="0027217B" w:rsidRDefault="00384652">
      <w:pPr>
        <w:spacing w:before="24"/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 xml:space="preserve">Here is a sample Cover Letter for </w:t>
      </w:r>
      <w:r w:rsidRPr="0027217B">
        <w:rPr>
          <w:rFonts w:asciiTheme="majorHAnsi" w:eastAsia="Verdana" w:hAnsiTheme="majorHAnsi" w:cs="Verdana"/>
          <w:spacing w:val="-1"/>
        </w:rPr>
        <w:t>St</w:t>
      </w:r>
      <w:r w:rsidRPr="0027217B">
        <w:rPr>
          <w:rFonts w:asciiTheme="majorHAnsi" w:eastAsia="Verdana" w:hAnsiTheme="majorHAnsi" w:cs="Verdana"/>
        </w:rPr>
        <w:t>udent Job.</w:t>
      </w:r>
    </w:p>
    <w:p w14:paraId="512C4254" w14:textId="77777777" w:rsidR="004E4FF6" w:rsidRPr="0027217B" w:rsidRDefault="004E4F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29F97598" w14:textId="77777777" w:rsidR="004E4FF6" w:rsidRPr="0027217B" w:rsidRDefault="00384652">
      <w:pPr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Your Name</w:t>
      </w:r>
    </w:p>
    <w:p w14:paraId="62212354" w14:textId="77777777" w:rsidR="004E4FF6" w:rsidRPr="0027217B" w:rsidRDefault="00384652">
      <w:pPr>
        <w:spacing w:line="240" w:lineRule="exact"/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position w:val="-1"/>
        </w:rPr>
        <w:t>Your A</w:t>
      </w:r>
      <w:r w:rsidRPr="0027217B">
        <w:rPr>
          <w:rFonts w:asciiTheme="majorHAnsi" w:eastAsia="Verdana" w:hAnsiTheme="majorHAnsi" w:cs="Verdana"/>
          <w:spacing w:val="-1"/>
          <w:position w:val="-1"/>
        </w:rPr>
        <w:t>d</w:t>
      </w:r>
      <w:r w:rsidRPr="0027217B">
        <w:rPr>
          <w:rFonts w:asciiTheme="majorHAnsi" w:eastAsia="Verdana" w:hAnsiTheme="majorHAnsi" w:cs="Verdana"/>
          <w:position w:val="-1"/>
        </w:rPr>
        <w:t>dress</w:t>
      </w:r>
    </w:p>
    <w:p w14:paraId="2C5548ED" w14:textId="77777777" w:rsidR="004E4FF6" w:rsidRPr="0027217B" w:rsidRDefault="00384652">
      <w:pPr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Your C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ty,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tat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,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Z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p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C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de</w:t>
      </w:r>
    </w:p>
    <w:p w14:paraId="5EDB65CA" w14:textId="77777777" w:rsidR="004E4FF6" w:rsidRPr="0027217B" w:rsidRDefault="00384652">
      <w:pPr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Date</w:t>
      </w:r>
    </w:p>
    <w:p w14:paraId="21DCF158" w14:textId="77777777" w:rsidR="004E4FF6" w:rsidRPr="0027217B" w:rsidRDefault="004E4F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34237338" w14:textId="77777777" w:rsidR="004E4FF6" w:rsidRPr="0027217B" w:rsidRDefault="00384652">
      <w:pPr>
        <w:ind w:left="108" w:right="8696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Emp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oy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r Name Company Address</w:t>
      </w:r>
    </w:p>
    <w:p w14:paraId="4F07F24D" w14:textId="77777777" w:rsidR="004E4FF6" w:rsidRPr="0027217B" w:rsidRDefault="00384652">
      <w:pPr>
        <w:spacing w:line="240" w:lineRule="exact"/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position w:val="-1"/>
        </w:rPr>
        <w:t>C</w:t>
      </w:r>
      <w:r w:rsidRPr="0027217B">
        <w:rPr>
          <w:rFonts w:asciiTheme="majorHAnsi" w:eastAsia="Verdana" w:hAnsiTheme="majorHAnsi" w:cs="Verdana"/>
          <w:spacing w:val="-1"/>
          <w:position w:val="-1"/>
        </w:rPr>
        <w:t>i</w:t>
      </w:r>
      <w:r w:rsidRPr="0027217B">
        <w:rPr>
          <w:rFonts w:asciiTheme="majorHAnsi" w:eastAsia="Verdana" w:hAnsiTheme="majorHAnsi" w:cs="Verdana"/>
          <w:position w:val="-1"/>
        </w:rPr>
        <w:t>ty,</w:t>
      </w:r>
      <w:r w:rsidRPr="0027217B">
        <w:rPr>
          <w:rFonts w:asciiTheme="majorHAnsi" w:eastAsia="Verdana" w:hAnsiTheme="majorHAnsi" w:cs="Verdana"/>
          <w:spacing w:val="1"/>
          <w:position w:val="-1"/>
        </w:rPr>
        <w:t xml:space="preserve"> </w:t>
      </w:r>
      <w:r w:rsidRPr="0027217B">
        <w:rPr>
          <w:rFonts w:asciiTheme="majorHAnsi" w:eastAsia="Verdana" w:hAnsiTheme="majorHAnsi" w:cs="Verdana"/>
          <w:spacing w:val="-1"/>
          <w:position w:val="-1"/>
        </w:rPr>
        <w:t>S</w:t>
      </w:r>
      <w:r w:rsidRPr="0027217B">
        <w:rPr>
          <w:rFonts w:asciiTheme="majorHAnsi" w:eastAsia="Verdana" w:hAnsiTheme="majorHAnsi" w:cs="Verdana"/>
          <w:position w:val="-1"/>
        </w:rPr>
        <w:t>tat</w:t>
      </w:r>
      <w:r w:rsidRPr="0027217B">
        <w:rPr>
          <w:rFonts w:asciiTheme="majorHAnsi" w:eastAsia="Verdana" w:hAnsiTheme="majorHAnsi" w:cs="Verdana"/>
          <w:spacing w:val="-1"/>
          <w:position w:val="-1"/>
        </w:rPr>
        <w:t>e</w:t>
      </w:r>
      <w:r w:rsidRPr="0027217B">
        <w:rPr>
          <w:rFonts w:asciiTheme="majorHAnsi" w:eastAsia="Verdana" w:hAnsiTheme="majorHAnsi" w:cs="Verdana"/>
          <w:position w:val="-1"/>
        </w:rPr>
        <w:t>,</w:t>
      </w:r>
      <w:r w:rsidRPr="0027217B">
        <w:rPr>
          <w:rFonts w:asciiTheme="majorHAnsi" w:eastAsia="Verdana" w:hAnsiTheme="majorHAnsi" w:cs="Verdana"/>
          <w:spacing w:val="-1"/>
          <w:position w:val="-1"/>
        </w:rPr>
        <w:t xml:space="preserve"> </w:t>
      </w:r>
      <w:r w:rsidRPr="0027217B">
        <w:rPr>
          <w:rFonts w:asciiTheme="majorHAnsi" w:eastAsia="Verdana" w:hAnsiTheme="majorHAnsi" w:cs="Verdana"/>
          <w:position w:val="-1"/>
        </w:rPr>
        <w:t>Z</w:t>
      </w:r>
      <w:r w:rsidRPr="0027217B">
        <w:rPr>
          <w:rFonts w:asciiTheme="majorHAnsi" w:eastAsia="Verdana" w:hAnsiTheme="majorHAnsi" w:cs="Verdana"/>
          <w:spacing w:val="-1"/>
          <w:position w:val="-1"/>
        </w:rPr>
        <w:t>i</w:t>
      </w:r>
      <w:r w:rsidRPr="0027217B">
        <w:rPr>
          <w:rFonts w:asciiTheme="majorHAnsi" w:eastAsia="Verdana" w:hAnsiTheme="majorHAnsi" w:cs="Verdana"/>
          <w:position w:val="-1"/>
        </w:rPr>
        <w:t>p</w:t>
      </w:r>
    </w:p>
    <w:p w14:paraId="7EE74E55" w14:textId="77777777" w:rsidR="004E4FF6" w:rsidRPr="0027217B" w:rsidRDefault="004E4F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0AB51555" w14:textId="77777777" w:rsidR="004E4FF6" w:rsidRPr="0027217B" w:rsidRDefault="00384652">
      <w:pPr>
        <w:ind w:left="108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 xml:space="preserve">Dear Mr. </w:t>
      </w:r>
      <w:r w:rsidRPr="0027217B">
        <w:rPr>
          <w:rFonts w:asciiTheme="majorHAnsi" w:eastAsia="Verdana" w:hAnsiTheme="majorHAnsi" w:cs="Verdana"/>
          <w:spacing w:val="-1"/>
        </w:rPr>
        <w:t>/M</w:t>
      </w:r>
      <w:r w:rsidRPr="0027217B">
        <w:rPr>
          <w:rFonts w:asciiTheme="majorHAnsi" w:eastAsia="Verdana" w:hAnsiTheme="majorHAnsi" w:cs="Verdana"/>
        </w:rPr>
        <w:t>rs. Last N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>me,</w:t>
      </w:r>
    </w:p>
    <w:p w14:paraId="60001A7F" w14:textId="77777777" w:rsidR="004E4FF6" w:rsidRPr="0027217B" w:rsidRDefault="004E4FF6">
      <w:pPr>
        <w:spacing w:before="4" w:line="240" w:lineRule="exact"/>
        <w:rPr>
          <w:rFonts w:asciiTheme="majorHAnsi" w:hAnsiTheme="majorHAnsi"/>
          <w:sz w:val="24"/>
          <w:szCs w:val="24"/>
        </w:rPr>
      </w:pPr>
    </w:p>
    <w:p w14:paraId="7F0551F3" w14:textId="77777777" w:rsidR="004E4FF6" w:rsidRPr="0027217B" w:rsidRDefault="00384652">
      <w:pPr>
        <w:ind w:left="108" w:right="161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I am seeking for a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goal oriented position as a s</w:t>
      </w:r>
      <w:r w:rsidRPr="0027217B">
        <w:rPr>
          <w:rFonts w:asciiTheme="majorHAnsi" w:eastAsia="Verdana" w:hAnsiTheme="majorHAnsi" w:cs="Verdana"/>
          <w:spacing w:val="-3"/>
        </w:rPr>
        <w:t>t</w:t>
      </w:r>
      <w:r w:rsidRPr="0027217B">
        <w:rPr>
          <w:rFonts w:asciiTheme="majorHAnsi" w:eastAsia="Verdana" w:hAnsiTheme="majorHAnsi" w:cs="Verdana"/>
        </w:rPr>
        <w:t>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 xml:space="preserve">t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a</w:t>
      </w:r>
      <w:r w:rsidRPr="0027217B">
        <w:rPr>
          <w:rFonts w:asciiTheme="majorHAnsi" w:eastAsia="Verdana" w:hAnsiTheme="majorHAnsi" w:cs="Verdana"/>
          <w:spacing w:val="-2"/>
        </w:rPr>
        <w:t xml:space="preserve"> </w:t>
      </w:r>
      <w:r w:rsidRPr="0027217B">
        <w:rPr>
          <w:rFonts w:asciiTheme="majorHAnsi" w:eastAsia="Verdana" w:hAnsiTheme="majorHAnsi" w:cs="Verdana"/>
        </w:rPr>
        <w:t>we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l establ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  <w:spacing w:val="1"/>
        </w:rPr>
        <w:t>s</w:t>
      </w:r>
      <w:r w:rsidRPr="0027217B">
        <w:rPr>
          <w:rFonts w:asciiTheme="majorHAnsi" w:eastAsia="Verdana" w:hAnsiTheme="majorHAnsi" w:cs="Verdana"/>
        </w:rPr>
        <w:t>hed organ</w:t>
      </w:r>
      <w:r w:rsidRPr="0027217B">
        <w:rPr>
          <w:rFonts w:asciiTheme="majorHAnsi" w:eastAsia="Verdana" w:hAnsiTheme="majorHAnsi" w:cs="Verdana"/>
          <w:spacing w:val="-1"/>
        </w:rPr>
        <w:t>iz</w:t>
      </w:r>
      <w:r w:rsidRPr="0027217B">
        <w:rPr>
          <w:rFonts w:asciiTheme="majorHAnsi" w:eastAsia="Verdana" w:hAnsiTheme="majorHAnsi" w:cs="Verdana"/>
        </w:rPr>
        <w:t>at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on. I s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 xml:space="preserve">w your </w:t>
      </w:r>
      <w:r w:rsidRPr="0027217B">
        <w:rPr>
          <w:rFonts w:asciiTheme="majorHAnsi" w:eastAsia="Verdana" w:hAnsiTheme="majorHAnsi" w:cs="Verdana"/>
          <w:spacing w:val="-1"/>
        </w:rPr>
        <w:t>ad</w:t>
      </w:r>
      <w:r w:rsidRPr="0027217B">
        <w:rPr>
          <w:rFonts w:asciiTheme="majorHAnsi" w:eastAsia="Verdana" w:hAnsiTheme="majorHAnsi" w:cs="Verdana"/>
        </w:rPr>
        <w:t>v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ise</w:t>
      </w:r>
      <w:r w:rsidRPr="0027217B">
        <w:rPr>
          <w:rFonts w:asciiTheme="majorHAnsi" w:eastAsia="Verdana" w:hAnsiTheme="majorHAnsi" w:cs="Verdana"/>
          <w:spacing w:val="1"/>
        </w:rPr>
        <w:t>m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n the </w:t>
      </w:r>
      <w:r w:rsidRPr="0027217B">
        <w:rPr>
          <w:rFonts w:asciiTheme="majorHAnsi" w:eastAsia="Verdana" w:hAnsiTheme="majorHAnsi" w:cs="Verdana"/>
          <w:spacing w:val="-1"/>
        </w:rPr>
        <w:t>Heral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nd </w:t>
      </w:r>
      <w:r w:rsidRPr="0027217B">
        <w:rPr>
          <w:rFonts w:asciiTheme="majorHAnsi" w:eastAsia="Verdana" w:hAnsiTheme="majorHAnsi" w:cs="Verdana"/>
          <w:spacing w:val="-1"/>
        </w:rPr>
        <w:t>wo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li</w:t>
      </w:r>
      <w:r w:rsidRPr="0027217B">
        <w:rPr>
          <w:rFonts w:asciiTheme="majorHAnsi" w:eastAsia="Verdana" w:hAnsiTheme="majorHAnsi" w:cs="Verdana"/>
        </w:rPr>
        <w:t xml:space="preserve">ke to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bmi</w:t>
      </w:r>
      <w:r w:rsidRPr="0027217B">
        <w:rPr>
          <w:rFonts w:asciiTheme="majorHAnsi" w:eastAsia="Verdana" w:hAnsiTheme="majorHAnsi" w:cs="Verdana"/>
        </w:rPr>
        <w:t xml:space="preserve">t my </w:t>
      </w:r>
      <w:r w:rsidRPr="0027217B">
        <w:rPr>
          <w:rFonts w:asciiTheme="majorHAnsi" w:eastAsia="Verdana" w:hAnsiTheme="majorHAnsi" w:cs="Verdana"/>
          <w:spacing w:val="-1"/>
        </w:rPr>
        <w:t>re</w:t>
      </w:r>
      <w:r w:rsidRPr="0027217B">
        <w:rPr>
          <w:rFonts w:asciiTheme="majorHAnsi" w:eastAsia="Verdana" w:hAnsiTheme="majorHAnsi" w:cs="Verdana"/>
        </w:rPr>
        <w:t xml:space="preserve">sume for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 requ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red stude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>t po</w:t>
      </w:r>
      <w:r w:rsidRPr="0027217B">
        <w:rPr>
          <w:rFonts w:asciiTheme="majorHAnsi" w:eastAsia="Verdana" w:hAnsiTheme="majorHAnsi" w:cs="Verdana"/>
          <w:spacing w:val="-1"/>
        </w:rPr>
        <w:t>si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on. I possess highly professional ski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ls like communication, interpe</w:t>
      </w:r>
      <w:r w:rsidRPr="0027217B">
        <w:rPr>
          <w:rFonts w:asciiTheme="majorHAnsi" w:eastAsia="Verdana" w:hAnsiTheme="majorHAnsi" w:cs="Verdana"/>
          <w:spacing w:val="-2"/>
        </w:rPr>
        <w:t>r</w:t>
      </w:r>
      <w:r w:rsidRPr="0027217B">
        <w:rPr>
          <w:rFonts w:asciiTheme="majorHAnsi" w:eastAsia="Verdana" w:hAnsiTheme="majorHAnsi" w:cs="Verdana"/>
        </w:rPr>
        <w:t xml:space="preserve">sonal and technical skills and </w:t>
      </w:r>
      <w:r w:rsidRPr="0027217B">
        <w:rPr>
          <w:rFonts w:asciiTheme="majorHAnsi" w:eastAsia="Verdana" w:hAnsiTheme="majorHAnsi" w:cs="Verdana"/>
          <w:spacing w:val="-1"/>
        </w:rPr>
        <w:t>q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ali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ica</w:t>
      </w:r>
      <w:r w:rsidRPr="0027217B">
        <w:rPr>
          <w:rFonts w:asciiTheme="majorHAnsi" w:eastAsia="Verdana" w:hAnsiTheme="majorHAnsi" w:cs="Verdana"/>
          <w:spacing w:val="1"/>
        </w:rPr>
        <w:t>t</w:t>
      </w:r>
      <w:r w:rsidRPr="0027217B">
        <w:rPr>
          <w:rFonts w:asciiTheme="majorHAnsi" w:eastAsia="Verdana" w:hAnsiTheme="majorHAnsi" w:cs="Verdana"/>
          <w:spacing w:val="-1"/>
        </w:rPr>
        <w:t>io</w:t>
      </w:r>
      <w:r w:rsidRPr="0027217B">
        <w:rPr>
          <w:rFonts w:asciiTheme="majorHAnsi" w:eastAsia="Verdana" w:hAnsiTheme="majorHAnsi" w:cs="Verdana"/>
        </w:rPr>
        <w:t>ns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th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t wou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 xml:space="preserve">d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rel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be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he </w:t>
      </w:r>
      <w:r w:rsidRPr="0027217B">
        <w:rPr>
          <w:rFonts w:asciiTheme="majorHAnsi" w:eastAsia="Verdana" w:hAnsiTheme="majorHAnsi" w:cs="Verdana"/>
          <w:spacing w:val="-1"/>
        </w:rPr>
        <w:t>progres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yo</w:t>
      </w:r>
      <w:r w:rsidRPr="0027217B">
        <w:rPr>
          <w:rFonts w:asciiTheme="majorHAnsi" w:eastAsia="Verdana" w:hAnsiTheme="majorHAnsi" w:cs="Verdana"/>
        </w:rPr>
        <w:t xml:space="preserve">ur </w:t>
      </w:r>
      <w:r w:rsidRPr="0027217B">
        <w:rPr>
          <w:rFonts w:asciiTheme="majorHAnsi" w:eastAsia="Verdana" w:hAnsiTheme="majorHAnsi" w:cs="Verdana"/>
          <w:spacing w:val="-1"/>
        </w:rPr>
        <w:t>compan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s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w</w:t>
      </w:r>
      <w:r w:rsidRPr="0027217B">
        <w:rPr>
          <w:rFonts w:asciiTheme="majorHAnsi" w:eastAsia="Verdana" w:hAnsiTheme="majorHAnsi" w:cs="Verdana"/>
          <w:spacing w:val="-1"/>
        </w:rPr>
        <w:t>el</w:t>
      </w:r>
      <w:r w:rsidRPr="0027217B">
        <w:rPr>
          <w:rFonts w:asciiTheme="majorHAnsi" w:eastAsia="Verdana" w:hAnsiTheme="majorHAnsi" w:cs="Verdana"/>
        </w:rPr>
        <w:t xml:space="preserve">l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req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ireme</w:t>
      </w:r>
      <w:r w:rsidRPr="0027217B">
        <w:rPr>
          <w:rFonts w:asciiTheme="majorHAnsi" w:eastAsia="Verdana" w:hAnsiTheme="majorHAnsi" w:cs="Verdana"/>
        </w:rPr>
        <w:t>nts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 xml:space="preserve">as </w:t>
      </w:r>
      <w:r w:rsidRPr="0027217B">
        <w:rPr>
          <w:rFonts w:asciiTheme="majorHAnsi" w:eastAsia="Verdana" w:hAnsiTheme="majorHAnsi" w:cs="Verdana"/>
        </w:rPr>
        <w:t xml:space="preserve">a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ude</w:t>
      </w:r>
      <w:r w:rsidRPr="0027217B">
        <w:rPr>
          <w:rFonts w:asciiTheme="majorHAnsi" w:eastAsia="Verdana" w:hAnsiTheme="majorHAnsi" w:cs="Verdana"/>
        </w:rPr>
        <w:t xml:space="preserve">nt </w:t>
      </w:r>
      <w:r w:rsidRPr="0027217B">
        <w:rPr>
          <w:rFonts w:asciiTheme="majorHAnsi" w:eastAsia="Verdana" w:hAnsiTheme="majorHAnsi" w:cs="Verdana"/>
          <w:spacing w:val="-1"/>
        </w:rPr>
        <w:t>wi</w:t>
      </w:r>
      <w:r w:rsidRPr="0027217B">
        <w:rPr>
          <w:rFonts w:asciiTheme="majorHAnsi" w:eastAsia="Verdana" w:hAnsiTheme="majorHAnsi" w:cs="Verdana"/>
        </w:rPr>
        <w:t xml:space="preserve">ll </w:t>
      </w:r>
      <w:r w:rsidRPr="0027217B">
        <w:rPr>
          <w:rFonts w:asciiTheme="majorHAnsi" w:eastAsia="Verdana" w:hAnsiTheme="majorHAnsi" w:cs="Verdana"/>
          <w:spacing w:val="1"/>
        </w:rPr>
        <w:t>a</w:t>
      </w:r>
      <w:r w:rsidRPr="0027217B">
        <w:rPr>
          <w:rFonts w:asciiTheme="majorHAnsi" w:eastAsia="Verdana" w:hAnsiTheme="majorHAnsi" w:cs="Verdana"/>
          <w:spacing w:val="-1"/>
        </w:rPr>
        <w:t>ls</w:t>
      </w:r>
      <w:r w:rsidRPr="0027217B">
        <w:rPr>
          <w:rFonts w:asciiTheme="majorHAnsi" w:eastAsia="Verdana" w:hAnsiTheme="majorHAnsi" w:cs="Verdana"/>
        </w:rPr>
        <w:t xml:space="preserve">o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>e f</w:t>
      </w:r>
      <w:r w:rsidRPr="0027217B">
        <w:rPr>
          <w:rFonts w:asciiTheme="majorHAnsi" w:eastAsia="Verdana" w:hAnsiTheme="majorHAnsi" w:cs="Verdana"/>
          <w:spacing w:val="-1"/>
        </w:rPr>
        <w:t>ul</w:t>
      </w:r>
      <w:r w:rsidRPr="0027217B">
        <w:rPr>
          <w:rFonts w:asciiTheme="majorHAnsi" w:eastAsia="Verdana" w:hAnsiTheme="majorHAnsi" w:cs="Verdana"/>
        </w:rPr>
        <w:t>fil</w:t>
      </w:r>
      <w:r w:rsidRPr="0027217B">
        <w:rPr>
          <w:rFonts w:asciiTheme="majorHAnsi" w:eastAsia="Verdana" w:hAnsiTheme="majorHAnsi" w:cs="Verdana"/>
          <w:spacing w:val="-1"/>
        </w:rPr>
        <w:t>led</w:t>
      </w:r>
      <w:r w:rsidRPr="0027217B">
        <w:rPr>
          <w:rFonts w:asciiTheme="majorHAnsi" w:eastAsia="Verdana" w:hAnsiTheme="majorHAnsi" w:cs="Verdana"/>
        </w:rPr>
        <w:t>.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Th</w:t>
      </w:r>
      <w:r w:rsidRPr="0027217B">
        <w:rPr>
          <w:rFonts w:asciiTheme="majorHAnsi" w:eastAsia="Verdana" w:hAnsiTheme="majorHAnsi" w:cs="Verdana"/>
          <w:spacing w:val="-1"/>
        </w:rPr>
        <w:t>ere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or</w:t>
      </w:r>
      <w:r w:rsidRPr="0027217B">
        <w:rPr>
          <w:rFonts w:asciiTheme="majorHAnsi" w:eastAsia="Verdana" w:hAnsiTheme="majorHAnsi" w:cs="Verdana"/>
        </w:rPr>
        <w:t>e I wou</w:t>
      </w:r>
      <w:r w:rsidRPr="0027217B">
        <w:rPr>
          <w:rFonts w:asciiTheme="majorHAnsi" w:eastAsia="Verdana" w:hAnsiTheme="majorHAnsi" w:cs="Verdana"/>
          <w:spacing w:val="-2"/>
        </w:rPr>
        <w:t>l</w:t>
      </w:r>
      <w:r w:rsidRPr="0027217B">
        <w:rPr>
          <w:rFonts w:asciiTheme="majorHAnsi" w:eastAsia="Verdana" w:hAnsiTheme="majorHAnsi" w:cs="Verdana"/>
        </w:rPr>
        <w:t>d h</w:t>
      </w:r>
      <w:r w:rsidRPr="0027217B">
        <w:rPr>
          <w:rFonts w:asciiTheme="majorHAnsi" w:eastAsia="Verdana" w:hAnsiTheme="majorHAnsi" w:cs="Verdana"/>
          <w:spacing w:val="-1"/>
        </w:rPr>
        <w:t>ig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>e</w:t>
      </w:r>
      <w:r w:rsidRPr="0027217B">
        <w:rPr>
          <w:rFonts w:asciiTheme="majorHAnsi" w:eastAsia="Verdana" w:hAnsiTheme="majorHAnsi" w:cs="Verdana"/>
          <w:spacing w:val="-1"/>
        </w:rPr>
        <w:t xml:space="preserve"> obli</w:t>
      </w:r>
      <w:r w:rsidRPr="0027217B">
        <w:rPr>
          <w:rFonts w:asciiTheme="majorHAnsi" w:eastAsia="Verdana" w:hAnsiTheme="majorHAnsi" w:cs="Verdana"/>
          <w:spacing w:val="1"/>
        </w:rPr>
        <w:t>g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 xml:space="preserve">d to </w:t>
      </w:r>
      <w:r w:rsidRPr="0027217B">
        <w:rPr>
          <w:rFonts w:asciiTheme="majorHAnsi" w:eastAsia="Verdana" w:hAnsiTheme="majorHAnsi" w:cs="Verdana"/>
          <w:spacing w:val="-1"/>
        </w:rPr>
        <w:t>yo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co</w:t>
      </w:r>
      <w:r w:rsidRPr="0027217B">
        <w:rPr>
          <w:rFonts w:asciiTheme="majorHAnsi" w:eastAsia="Verdana" w:hAnsiTheme="majorHAnsi" w:cs="Verdana"/>
        </w:rPr>
        <w:t>ns</w:t>
      </w:r>
      <w:r w:rsidRPr="0027217B">
        <w:rPr>
          <w:rFonts w:asciiTheme="majorHAnsi" w:eastAsia="Verdana" w:hAnsiTheme="majorHAnsi" w:cs="Verdana"/>
          <w:spacing w:val="-1"/>
        </w:rPr>
        <w:t>ide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fo</w:t>
      </w:r>
      <w:r w:rsidRPr="0027217B">
        <w:rPr>
          <w:rFonts w:asciiTheme="majorHAnsi" w:eastAsia="Verdana" w:hAnsiTheme="majorHAnsi" w:cs="Verdana"/>
        </w:rPr>
        <w:t>r th</w:t>
      </w:r>
      <w:r w:rsidRPr="0027217B">
        <w:rPr>
          <w:rFonts w:asciiTheme="majorHAnsi" w:eastAsia="Verdana" w:hAnsiTheme="majorHAnsi" w:cs="Verdana"/>
          <w:spacing w:val="-1"/>
        </w:rPr>
        <w:t>is sig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ica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tud</w:t>
      </w:r>
      <w:r w:rsidRPr="0027217B">
        <w:rPr>
          <w:rFonts w:asciiTheme="majorHAnsi" w:eastAsia="Verdana" w:hAnsiTheme="majorHAnsi" w:cs="Verdana"/>
          <w:spacing w:val="-1"/>
        </w:rPr>
        <w:t>en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positio</w:t>
      </w:r>
      <w:r w:rsidRPr="0027217B">
        <w:rPr>
          <w:rFonts w:asciiTheme="majorHAnsi" w:eastAsia="Verdana" w:hAnsiTheme="majorHAnsi" w:cs="Verdana"/>
        </w:rPr>
        <w:t>n.</w:t>
      </w:r>
    </w:p>
    <w:p w14:paraId="0A25D2FD" w14:textId="77777777" w:rsidR="004E4FF6" w:rsidRPr="0027217B" w:rsidRDefault="004E4F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681BE330" w14:textId="77777777" w:rsidR="004E4FF6" w:rsidRPr="0027217B" w:rsidRDefault="00384652">
      <w:pPr>
        <w:ind w:left="108" w:right="411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pe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ed</w:t>
      </w:r>
      <w:r w:rsidRPr="0027217B">
        <w:rPr>
          <w:rFonts w:asciiTheme="majorHAnsi" w:eastAsia="Verdana" w:hAnsiTheme="majorHAnsi" w:cs="Verdana"/>
        </w:rPr>
        <w:t>uc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io</w:t>
      </w:r>
      <w:r w:rsidRPr="0027217B">
        <w:rPr>
          <w:rFonts w:asciiTheme="majorHAnsi" w:eastAsia="Verdana" w:hAnsiTheme="majorHAnsi" w:cs="Verdana"/>
        </w:rPr>
        <w:t xml:space="preserve">nal </w:t>
      </w:r>
      <w:r w:rsidRPr="0027217B">
        <w:rPr>
          <w:rFonts w:asciiTheme="majorHAnsi" w:eastAsia="Verdana" w:hAnsiTheme="majorHAnsi" w:cs="Verdana"/>
          <w:spacing w:val="-1"/>
        </w:rPr>
        <w:t>q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ali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-1"/>
        </w:rPr>
        <w:t>ica</w:t>
      </w:r>
      <w:r w:rsidRPr="0027217B">
        <w:rPr>
          <w:rFonts w:asciiTheme="majorHAnsi" w:eastAsia="Verdana" w:hAnsiTheme="majorHAnsi" w:cs="Verdana"/>
          <w:spacing w:val="1"/>
        </w:rPr>
        <w:t>t</w:t>
      </w:r>
      <w:r w:rsidRPr="0027217B">
        <w:rPr>
          <w:rFonts w:asciiTheme="majorHAnsi" w:eastAsia="Verdana" w:hAnsiTheme="majorHAnsi" w:cs="Verdana"/>
          <w:spacing w:val="-1"/>
        </w:rPr>
        <w:t>io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I have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 xml:space="preserve">the 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gi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eeri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degre</w:t>
      </w:r>
      <w:r w:rsidRPr="0027217B">
        <w:rPr>
          <w:rFonts w:asciiTheme="majorHAnsi" w:eastAsia="Verdana" w:hAnsiTheme="majorHAnsi" w:cs="Verdana"/>
        </w:rPr>
        <w:t>e w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th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nd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 xml:space="preserve">y </w:t>
      </w:r>
      <w:r w:rsidRPr="0027217B">
        <w:rPr>
          <w:rFonts w:asciiTheme="majorHAnsi" w:eastAsia="Verdana" w:hAnsiTheme="majorHAnsi" w:cs="Verdana"/>
          <w:spacing w:val="-1"/>
        </w:rPr>
        <w:t>req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ireme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is 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p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wh</w:t>
      </w:r>
      <w:r w:rsidRPr="0027217B">
        <w:rPr>
          <w:rFonts w:asciiTheme="majorHAnsi" w:eastAsia="Verdana" w:hAnsiTheme="majorHAnsi" w:cs="Verdana"/>
          <w:spacing w:val="-1"/>
        </w:rPr>
        <w:t>ic</w:t>
      </w:r>
      <w:r w:rsidRPr="0027217B">
        <w:rPr>
          <w:rFonts w:asciiTheme="majorHAnsi" w:eastAsia="Verdana" w:hAnsiTheme="majorHAnsi" w:cs="Verdana"/>
        </w:rPr>
        <w:t>h w</w:t>
      </w:r>
      <w:r w:rsidRPr="0027217B">
        <w:rPr>
          <w:rFonts w:asciiTheme="majorHAnsi" w:eastAsia="Verdana" w:hAnsiTheme="majorHAnsi" w:cs="Verdana"/>
          <w:spacing w:val="-1"/>
        </w:rPr>
        <w:t>il</w:t>
      </w:r>
      <w:r w:rsidRPr="0027217B">
        <w:rPr>
          <w:rFonts w:asciiTheme="majorHAnsi" w:eastAsia="Verdana" w:hAnsiTheme="majorHAnsi" w:cs="Verdana"/>
        </w:rPr>
        <w:t xml:space="preserve">l </w:t>
      </w:r>
      <w:r w:rsidRPr="0027217B">
        <w:rPr>
          <w:rFonts w:asciiTheme="majorHAnsi" w:eastAsia="Verdana" w:hAnsiTheme="majorHAnsi" w:cs="Verdana"/>
          <w:spacing w:val="1"/>
        </w:rPr>
        <w:t>o</w:t>
      </w:r>
      <w:r w:rsidRPr="0027217B">
        <w:rPr>
          <w:rFonts w:asciiTheme="majorHAnsi" w:eastAsia="Verdana" w:hAnsiTheme="majorHAnsi" w:cs="Verdana"/>
        </w:rPr>
        <w:t>p</w:t>
      </w:r>
      <w:r w:rsidRPr="0027217B">
        <w:rPr>
          <w:rFonts w:asciiTheme="majorHAnsi" w:eastAsia="Verdana" w:hAnsiTheme="majorHAnsi" w:cs="Verdana"/>
          <w:spacing w:val="-1"/>
        </w:rPr>
        <w:t>e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 xml:space="preserve">he </w:t>
      </w:r>
      <w:r w:rsidRPr="0027217B">
        <w:rPr>
          <w:rFonts w:asciiTheme="majorHAnsi" w:eastAsia="Verdana" w:hAnsiTheme="majorHAnsi" w:cs="Verdana"/>
          <w:spacing w:val="-1"/>
        </w:rPr>
        <w:t>door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va</w:t>
      </w:r>
      <w:r w:rsidRPr="0027217B">
        <w:rPr>
          <w:rFonts w:asciiTheme="majorHAnsi" w:eastAsia="Verdana" w:hAnsiTheme="majorHAnsi" w:cs="Verdana"/>
          <w:spacing w:val="-1"/>
        </w:rPr>
        <w:t>riou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compa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ie</w:t>
      </w:r>
      <w:r w:rsidRPr="0027217B">
        <w:rPr>
          <w:rFonts w:asciiTheme="majorHAnsi" w:eastAsia="Verdana" w:hAnsiTheme="majorHAnsi" w:cs="Verdana"/>
        </w:rPr>
        <w:t xml:space="preserve">s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cl</w:t>
      </w:r>
      <w:r w:rsidRPr="0027217B">
        <w:rPr>
          <w:rFonts w:asciiTheme="majorHAnsi" w:eastAsia="Verdana" w:hAnsiTheme="majorHAnsi" w:cs="Verdana"/>
        </w:rPr>
        <w:t>ud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ng</w:t>
      </w:r>
      <w:r w:rsidRPr="0027217B">
        <w:rPr>
          <w:rFonts w:asciiTheme="majorHAnsi" w:eastAsia="Verdana" w:hAnsiTheme="majorHAnsi" w:cs="Verdana"/>
          <w:spacing w:val="-1"/>
        </w:rPr>
        <w:t xml:space="preserve"> </w:t>
      </w:r>
      <w:r w:rsidRPr="0027217B">
        <w:rPr>
          <w:rFonts w:asciiTheme="majorHAnsi" w:eastAsia="Verdana" w:hAnsiTheme="majorHAnsi" w:cs="Verdana"/>
        </w:rPr>
        <w:t>your</w:t>
      </w:r>
      <w:r w:rsidRPr="0027217B">
        <w:rPr>
          <w:rFonts w:asciiTheme="majorHAnsi" w:eastAsia="Verdana" w:hAnsiTheme="majorHAnsi" w:cs="Verdana"/>
          <w:spacing w:val="-1"/>
        </w:rPr>
        <w:t>s.</w:t>
      </w:r>
    </w:p>
    <w:p w14:paraId="10E799E2" w14:textId="77777777" w:rsidR="004E4FF6" w:rsidRPr="0027217B" w:rsidRDefault="00384652">
      <w:pPr>
        <w:spacing w:before="7" w:line="240" w:lineRule="exact"/>
        <w:ind w:left="108" w:right="220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 xml:space="preserve">o </w:t>
      </w:r>
      <w:r w:rsidRPr="0027217B">
        <w:rPr>
          <w:rFonts w:asciiTheme="majorHAnsi" w:eastAsia="Verdana" w:hAnsiTheme="majorHAnsi" w:cs="Verdana"/>
          <w:spacing w:val="-1"/>
        </w:rPr>
        <w:t>pleas</w:t>
      </w:r>
      <w:r w:rsidRPr="0027217B">
        <w:rPr>
          <w:rFonts w:asciiTheme="majorHAnsi" w:eastAsia="Verdana" w:hAnsiTheme="majorHAnsi" w:cs="Verdana"/>
        </w:rPr>
        <w:t xml:space="preserve">e </w:t>
      </w:r>
      <w:r w:rsidRPr="0027217B">
        <w:rPr>
          <w:rFonts w:asciiTheme="majorHAnsi" w:eastAsia="Verdana" w:hAnsiTheme="majorHAnsi" w:cs="Verdana"/>
          <w:spacing w:val="-1"/>
        </w:rPr>
        <w:t>co</w:t>
      </w:r>
      <w:r w:rsidRPr="0027217B">
        <w:rPr>
          <w:rFonts w:asciiTheme="majorHAnsi" w:eastAsia="Verdana" w:hAnsiTheme="majorHAnsi" w:cs="Verdana"/>
        </w:rPr>
        <w:t>ns</w:t>
      </w:r>
      <w:r w:rsidRPr="0027217B">
        <w:rPr>
          <w:rFonts w:asciiTheme="majorHAnsi" w:eastAsia="Verdana" w:hAnsiTheme="majorHAnsi" w:cs="Verdana"/>
          <w:spacing w:val="-1"/>
        </w:rPr>
        <w:t>ide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 xml:space="preserve">y </w:t>
      </w:r>
      <w:r w:rsidRPr="0027217B">
        <w:rPr>
          <w:rFonts w:asciiTheme="majorHAnsi" w:eastAsia="Verdana" w:hAnsiTheme="majorHAnsi" w:cs="Verdana"/>
          <w:spacing w:val="-1"/>
        </w:rPr>
        <w:t>res</w:t>
      </w:r>
      <w:r w:rsidRPr="0027217B">
        <w:rPr>
          <w:rFonts w:asciiTheme="majorHAnsi" w:eastAsia="Verdana" w:hAnsiTheme="majorHAnsi" w:cs="Verdana"/>
        </w:rPr>
        <w:t>u</w:t>
      </w:r>
      <w:r w:rsidRPr="0027217B">
        <w:rPr>
          <w:rFonts w:asciiTheme="majorHAnsi" w:eastAsia="Verdana" w:hAnsiTheme="majorHAnsi" w:cs="Verdana"/>
          <w:spacing w:val="-1"/>
        </w:rPr>
        <w:t>m</w:t>
      </w:r>
      <w:r w:rsidRPr="0027217B">
        <w:rPr>
          <w:rFonts w:asciiTheme="majorHAnsi" w:eastAsia="Verdana" w:hAnsiTheme="majorHAnsi" w:cs="Verdana"/>
        </w:rPr>
        <w:t>e f</w:t>
      </w:r>
      <w:r w:rsidRPr="0027217B">
        <w:rPr>
          <w:rFonts w:asciiTheme="majorHAnsi" w:eastAsia="Verdana" w:hAnsiTheme="majorHAnsi" w:cs="Verdana"/>
          <w:spacing w:val="-1"/>
        </w:rPr>
        <w:t>o</w:t>
      </w:r>
      <w:r w:rsidRPr="0027217B">
        <w:rPr>
          <w:rFonts w:asciiTheme="majorHAnsi" w:eastAsia="Verdana" w:hAnsiTheme="majorHAnsi" w:cs="Verdana"/>
        </w:rPr>
        <w:t xml:space="preserve">r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s</w:t>
      </w:r>
      <w:r w:rsidRPr="0027217B">
        <w:rPr>
          <w:rFonts w:asciiTheme="majorHAnsi" w:eastAsia="Verdana" w:hAnsiTheme="majorHAnsi" w:cs="Verdana"/>
        </w:rPr>
        <w:t>h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p </w:t>
      </w:r>
      <w:r w:rsidRPr="0027217B">
        <w:rPr>
          <w:rFonts w:asciiTheme="majorHAnsi" w:eastAsia="Verdana" w:hAnsiTheme="majorHAnsi" w:cs="Verdana"/>
          <w:spacing w:val="-1"/>
        </w:rPr>
        <w:t>a</w:t>
      </w:r>
      <w:r w:rsidRPr="0027217B">
        <w:rPr>
          <w:rFonts w:asciiTheme="majorHAnsi" w:eastAsia="Verdana" w:hAnsiTheme="majorHAnsi" w:cs="Verdana"/>
        </w:rPr>
        <w:t xml:space="preserve">s a </w:t>
      </w:r>
      <w:r w:rsidRPr="0027217B">
        <w:rPr>
          <w:rFonts w:asciiTheme="majorHAnsi" w:eastAsia="Verdana" w:hAnsiTheme="majorHAnsi" w:cs="Verdana"/>
          <w:spacing w:val="-1"/>
        </w:rPr>
        <w:t>st</w:t>
      </w:r>
      <w:r w:rsidRPr="0027217B">
        <w:rPr>
          <w:rFonts w:asciiTheme="majorHAnsi" w:eastAsia="Verdana" w:hAnsiTheme="majorHAnsi" w:cs="Verdana"/>
        </w:rPr>
        <w:t>ud</w:t>
      </w:r>
      <w:r w:rsidRPr="0027217B">
        <w:rPr>
          <w:rFonts w:asciiTheme="majorHAnsi" w:eastAsia="Verdana" w:hAnsiTheme="majorHAnsi" w:cs="Verdana"/>
          <w:spacing w:val="-1"/>
        </w:rPr>
        <w:t>en</w:t>
      </w:r>
      <w:r w:rsidRPr="0027217B">
        <w:rPr>
          <w:rFonts w:asciiTheme="majorHAnsi" w:eastAsia="Verdana" w:hAnsiTheme="majorHAnsi" w:cs="Verdana"/>
        </w:rPr>
        <w:t>t. I w</w:t>
      </w:r>
      <w:r w:rsidRPr="0027217B">
        <w:rPr>
          <w:rFonts w:asciiTheme="majorHAnsi" w:eastAsia="Verdana" w:hAnsiTheme="majorHAnsi" w:cs="Verdana"/>
          <w:spacing w:val="-1"/>
        </w:rPr>
        <w:t>il</w:t>
      </w:r>
      <w:r w:rsidRPr="0027217B">
        <w:rPr>
          <w:rFonts w:asciiTheme="majorHAnsi" w:eastAsia="Verdana" w:hAnsiTheme="majorHAnsi" w:cs="Verdana"/>
        </w:rPr>
        <w:t xml:space="preserve">l </w:t>
      </w:r>
      <w:r w:rsidRPr="0027217B">
        <w:rPr>
          <w:rFonts w:asciiTheme="majorHAnsi" w:eastAsia="Verdana" w:hAnsiTheme="majorHAnsi" w:cs="Verdana"/>
          <w:spacing w:val="-1"/>
        </w:rPr>
        <w:t>b</w:t>
      </w:r>
      <w:r w:rsidRPr="0027217B">
        <w:rPr>
          <w:rFonts w:asciiTheme="majorHAnsi" w:eastAsia="Verdana" w:hAnsiTheme="majorHAnsi" w:cs="Verdana"/>
        </w:rPr>
        <w:t>e v</w:t>
      </w:r>
      <w:r w:rsidRPr="0027217B">
        <w:rPr>
          <w:rFonts w:asciiTheme="majorHAnsi" w:eastAsia="Verdana" w:hAnsiTheme="majorHAnsi" w:cs="Verdana"/>
          <w:spacing w:val="-1"/>
        </w:rPr>
        <w:t>er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  <w:spacing w:val="-1"/>
        </w:rPr>
        <w:t>gra</w:t>
      </w:r>
      <w:r w:rsidRPr="0027217B">
        <w:rPr>
          <w:rFonts w:asciiTheme="majorHAnsi" w:eastAsia="Verdana" w:hAnsiTheme="majorHAnsi" w:cs="Verdana"/>
        </w:rPr>
        <w:t>t</w:t>
      </w:r>
      <w:r w:rsidRPr="0027217B">
        <w:rPr>
          <w:rFonts w:asciiTheme="majorHAnsi" w:eastAsia="Verdana" w:hAnsiTheme="majorHAnsi" w:cs="Verdana"/>
          <w:spacing w:val="-1"/>
        </w:rPr>
        <w:t>ef</w:t>
      </w:r>
      <w:r w:rsidRPr="0027217B">
        <w:rPr>
          <w:rFonts w:asciiTheme="majorHAnsi" w:eastAsia="Verdana" w:hAnsiTheme="majorHAnsi" w:cs="Verdana"/>
        </w:rPr>
        <w:t xml:space="preserve">ul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f</w:t>
      </w:r>
      <w:r w:rsidRPr="0027217B">
        <w:rPr>
          <w:rFonts w:asciiTheme="majorHAnsi" w:eastAsia="Verdana" w:hAnsiTheme="majorHAnsi" w:cs="Verdana"/>
          <w:spacing w:val="1"/>
        </w:rPr>
        <w:t xml:space="preserve"> </w:t>
      </w:r>
      <w:r w:rsidRPr="0027217B">
        <w:rPr>
          <w:rFonts w:asciiTheme="majorHAnsi" w:eastAsia="Verdana" w:hAnsiTheme="majorHAnsi" w:cs="Verdana"/>
        </w:rPr>
        <w:t>y</w:t>
      </w:r>
      <w:r w:rsidRPr="0027217B">
        <w:rPr>
          <w:rFonts w:asciiTheme="majorHAnsi" w:eastAsia="Verdana" w:hAnsiTheme="majorHAnsi" w:cs="Verdana"/>
          <w:spacing w:val="-2"/>
        </w:rPr>
        <w:t>o</w:t>
      </w:r>
      <w:r w:rsidRPr="0027217B">
        <w:rPr>
          <w:rFonts w:asciiTheme="majorHAnsi" w:eastAsia="Verdana" w:hAnsiTheme="majorHAnsi" w:cs="Verdana"/>
        </w:rPr>
        <w:t>u w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ll </w:t>
      </w:r>
      <w:r w:rsidRPr="0027217B">
        <w:rPr>
          <w:rFonts w:asciiTheme="majorHAnsi" w:eastAsia="Verdana" w:hAnsiTheme="majorHAnsi" w:cs="Verdana"/>
          <w:spacing w:val="-1"/>
        </w:rPr>
        <w:t>orga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ze an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nterv</w:t>
      </w:r>
      <w:r w:rsidRPr="0027217B">
        <w:rPr>
          <w:rFonts w:asciiTheme="majorHAnsi" w:eastAsia="Verdana" w:hAnsiTheme="majorHAnsi" w:cs="Verdana"/>
          <w:spacing w:val="-1"/>
        </w:rPr>
        <w:t>ie</w:t>
      </w:r>
      <w:r w:rsidRPr="0027217B">
        <w:rPr>
          <w:rFonts w:asciiTheme="majorHAnsi" w:eastAsia="Verdana" w:hAnsiTheme="majorHAnsi" w:cs="Verdana"/>
        </w:rPr>
        <w:t>w so th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 xml:space="preserve">t </w:t>
      </w:r>
      <w:r w:rsidRPr="0027217B">
        <w:rPr>
          <w:rFonts w:asciiTheme="majorHAnsi" w:eastAsia="Verdana" w:hAnsiTheme="majorHAnsi" w:cs="Verdana"/>
          <w:spacing w:val="-1"/>
        </w:rPr>
        <w:t>w</w:t>
      </w:r>
      <w:r w:rsidRPr="0027217B">
        <w:rPr>
          <w:rFonts w:asciiTheme="majorHAnsi" w:eastAsia="Verdana" w:hAnsiTheme="majorHAnsi" w:cs="Verdana"/>
        </w:rPr>
        <w:t>e can meet face to f</w:t>
      </w:r>
      <w:r w:rsidRPr="0027217B">
        <w:rPr>
          <w:rFonts w:asciiTheme="majorHAnsi" w:eastAsia="Verdana" w:hAnsiTheme="majorHAnsi" w:cs="Verdana"/>
          <w:spacing w:val="-4"/>
        </w:rPr>
        <w:t>a</w:t>
      </w:r>
      <w:r w:rsidRPr="0027217B">
        <w:rPr>
          <w:rFonts w:asciiTheme="majorHAnsi" w:eastAsia="Verdana" w:hAnsiTheme="majorHAnsi" w:cs="Verdana"/>
        </w:rPr>
        <w:t>ce. P</w:t>
      </w:r>
      <w:r w:rsidRPr="0027217B">
        <w:rPr>
          <w:rFonts w:asciiTheme="majorHAnsi" w:eastAsia="Verdana" w:hAnsiTheme="majorHAnsi" w:cs="Verdana"/>
          <w:spacing w:val="-1"/>
        </w:rPr>
        <w:t>l</w:t>
      </w:r>
      <w:r w:rsidRPr="0027217B">
        <w:rPr>
          <w:rFonts w:asciiTheme="majorHAnsi" w:eastAsia="Verdana" w:hAnsiTheme="majorHAnsi" w:cs="Verdana"/>
        </w:rPr>
        <w:t xml:space="preserve">ease do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nform me </w:t>
      </w:r>
      <w:r w:rsidRPr="0027217B">
        <w:rPr>
          <w:rFonts w:asciiTheme="majorHAnsi" w:eastAsia="Verdana" w:hAnsiTheme="majorHAnsi" w:cs="Verdana"/>
          <w:spacing w:val="-2"/>
        </w:rPr>
        <w:t>a</w:t>
      </w:r>
      <w:r w:rsidRPr="0027217B">
        <w:rPr>
          <w:rFonts w:asciiTheme="majorHAnsi" w:eastAsia="Verdana" w:hAnsiTheme="majorHAnsi" w:cs="Verdana"/>
        </w:rPr>
        <w:t xml:space="preserve">bout the 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n</w:t>
      </w:r>
      <w:r w:rsidRPr="0027217B">
        <w:rPr>
          <w:rFonts w:asciiTheme="majorHAnsi" w:eastAsia="Verdana" w:hAnsiTheme="majorHAnsi" w:cs="Verdana"/>
          <w:spacing w:val="-1"/>
        </w:rPr>
        <w:t>te</w:t>
      </w:r>
      <w:r w:rsidRPr="0027217B">
        <w:rPr>
          <w:rFonts w:asciiTheme="majorHAnsi" w:eastAsia="Verdana" w:hAnsiTheme="majorHAnsi" w:cs="Verdana"/>
        </w:rPr>
        <w:t>rv</w:t>
      </w:r>
      <w:r w:rsidRPr="0027217B">
        <w:rPr>
          <w:rFonts w:asciiTheme="majorHAnsi" w:eastAsia="Verdana" w:hAnsiTheme="majorHAnsi" w:cs="Verdana"/>
          <w:spacing w:val="-1"/>
        </w:rPr>
        <w:t>ie</w:t>
      </w:r>
      <w:r w:rsidRPr="0027217B">
        <w:rPr>
          <w:rFonts w:asciiTheme="majorHAnsi" w:eastAsia="Verdana" w:hAnsiTheme="majorHAnsi" w:cs="Verdana"/>
        </w:rPr>
        <w:t>w.</w:t>
      </w:r>
    </w:p>
    <w:p w14:paraId="200726BB" w14:textId="77777777" w:rsidR="004E4FF6" w:rsidRPr="0027217B" w:rsidRDefault="00384652">
      <w:pPr>
        <w:spacing w:before="1" w:line="240" w:lineRule="exact"/>
        <w:ind w:left="108" w:right="4829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Tha</w:t>
      </w:r>
      <w:r w:rsidRPr="0027217B">
        <w:rPr>
          <w:rFonts w:asciiTheme="majorHAnsi" w:eastAsia="Verdana" w:hAnsiTheme="majorHAnsi" w:cs="Verdana"/>
          <w:spacing w:val="-1"/>
        </w:rPr>
        <w:t>n</w:t>
      </w:r>
      <w:r w:rsidRPr="0027217B">
        <w:rPr>
          <w:rFonts w:asciiTheme="majorHAnsi" w:eastAsia="Verdana" w:hAnsiTheme="majorHAnsi" w:cs="Verdana"/>
        </w:rPr>
        <w:t xml:space="preserve">ks for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ak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 xml:space="preserve">ng </w:t>
      </w:r>
      <w:r w:rsidRPr="0027217B">
        <w:rPr>
          <w:rFonts w:asciiTheme="majorHAnsi" w:eastAsia="Verdana" w:hAnsiTheme="majorHAnsi" w:cs="Verdana"/>
          <w:spacing w:val="-1"/>
        </w:rPr>
        <w:t>t</w:t>
      </w:r>
      <w:r w:rsidRPr="0027217B">
        <w:rPr>
          <w:rFonts w:asciiTheme="majorHAnsi" w:eastAsia="Verdana" w:hAnsiTheme="majorHAnsi" w:cs="Verdana"/>
        </w:rPr>
        <w:t>he 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me to cons</w:t>
      </w:r>
      <w:r w:rsidRPr="0027217B">
        <w:rPr>
          <w:rFonts w:asciiTheme="majorHAnsi" w:eastAsia="Verdana" w:hAnsiTheme="majorHAnsi" w:cs="Verdana"/>
          <w:spacing w:val="-2"/>
        </w:rPr>
        <w:t>i</w:t>
      </w:r>
      <w:r w:rsidRPr="0027217B">
        <w:rPr>
          <w:rFonts w:asciiTheme="majorHAnsi" w:eastAsia="Verdana" w:hAnsiTheme="majorHAnsi" w:cs="Verdana"/>
        </w:rPr>
        <w:t>der my app</w:t>
      </w:r>
      <w:r w:rsidRPr="0027217B">
        <w:rPr>
          <w:rFonts w:asciiTheme="majorHAnsi" w:eastAsia="Verdana" w:hAnsiTheme="majorHAnsi" w:cs="Verdana"/>
          <w:spacing w:val="-1"/>
        </w:rPr>
        <w:t>li</w:t>
      </w:r>
      <w:r w:rsidRPr="0027217B">
        <w:rPr>
          <w:rFonts w:asciiTheme="majorHAnsi" w:eastAsia="Verdana" w:hAnsiTheme="majorHAnsi" w:cs="Verdana"/>
        </w:rPr>
        <w:t>cat</w:t>
      </w:r>
      <w:r w:rsidRPr="0027217B">
        <w:rPr>
          <w:rFonts w:asciiTheme="majorHAnsi" w:eastAsia="Verdana" w:hAnsiTheme="majorHAnsi" w:cs="Verdana"/>
          <w:spacing w:val="-1"/>
        </w:rPr>
        <w:t>i</w:t>
      </w:r>
      <w:r w:rsidRPr="0027217B">
        <w:rPr>
          <w:rFonts w:asciiTheme="majorHAnsi" w:eastAsia="Verdana" w:hAnsiTheme="majorHAnsi" w:cs="Verdana"/>
        </w:rPr>
        <w:t>on. Sincerely,</w:t>
      </w:r>
    </w:p>
    <w:p w14:paraId="4D658D2E" w14:textId="77777777" w:rsidR="004E4FF6" w:rsidRPr="0027217B" w:rsidRDefault="004E4FF6">
      <w:pPr>
        <w:spacing w:before="3" w:line="240" w:lineRule="exact"/>
        <w:rPr>
          <w:rFonts w:asciiTheme="majorHAnsi" w:hAnsiTheme="majorHAnsi"/>
          <w:sz w:val="24"/>
          <w:szCs w:val="24"/>
        </w:rPr>
      </w:pPr>
    </w:p>
    <w:p w14:paraId="4BE5EEDC" w14:textId="77777777" w:rsidR="004E4FF6" w:rsidRPr="0027217B" w:rsidRDefault="00384652">
      <w:pPr>
        <w:spacing w:line="480" w:lineRule="atLeast"/>
        <w:ind w:left="108" w:right="9054"/>
        <w:rPr>
          <w:rFonts w:asciiTheme="majorHAnsi" w:eastAsia="Verdana" w:hAnsiTheme="majorHAnsi" w:cs="Verdana"/>
        </w:rPr>
      </w:pPr>
      <w:r w:rsidRPr="0027217B">
        <w:rPr>
          <w:rFonts w:asciiTheme="majorHAnsi" w:eastAsia="Verdana" w:hAnsiTheme="majorHAnsi" w:cs="Verdana"/>
        </w:rPr>
        <w:t>Signature, Typed name</w:t>
      </w:r>
    </w:p>
    <w:p w14:paraId="4F093CE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3072084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1B3E1D6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CEB8D0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38D5D6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144B31A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397A3E4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B774B8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3A9A4560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B6455F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34268ED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5C02C89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38792E7B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BF8ECB1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379D0B22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EC0E01C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86253F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1F3BCA47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53CBCB53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4C441E92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C55A4B2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C9C42D1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01BC1309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27330235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6AE87F19" w14:textId="77777777" w:rsidR="004E4FF6" w:rsidRPr="0027217B" w:rsidRDefault="004E4FF6">
      <w:pPr>
        <w:spacing w:line="200" w:lineRule="exact"/>
        <w:rPr>
          <w:rFonts w:asciiTheme="majorHAnsi" w:hAnsiTheme="majorHAnsi"/>
        </w:rPr>
      </w:pPr>
    </w:p>
    <w:p w14:paraId="7460DCBD" w14:textId="77777777" w:rsidR="004E4FF6" w:rsidRPr="0027217B" w:rsidRDefault="004E4FF6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430125D6" w14:textId="77777777" w:rsidR="004E4FF6" w:rsidRPr="0027217B" w:rsidRDefault="00384652">
      <w:pPr>
        <w:spacing w:before="39"/>
        <w:ind w:right="109"/>
        <w:jc w:val="right"/>
        <w:rPr>
          <w:rFonts w:asciiTheme="majorHAnsi" w:hAnsiTheme="majorHAnsi"/>
          <w:sz w:val="16"/>
          <w:szCs w:val="16"/>
        </w:rPr>
      </w:pPr>
      <w:r w:rsidRPr="0027217B">
        <w:rPr>
          <w:rFonts w:asciiTheme="majorHAnsi" w:hAnsiTheme="majorHAnsi"/>
          <w:w w:val="99"/>
          <w:sz w:val="16"/>
          <w:szCs w:val="16"/>
        </w:rPr>
        <w:t>3</w:t>
      </w:r>
    </w:p>
    <w:sectPr w:rsidR="004E4FF6" w:rsidRPr="0027217B">
      <w:pgSz w:w="12240" w:h="15840"/>
      <w:pgMar w:top="9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21191"/>
    <w:multiLevelType w:val="multilevel"/>
    <w:tmpl w:val="569E7D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F6"/>
    <w:rsid w:val="0027217B"/>
    <w:rsid w:val="00384652"/>
    <w:rsid w:val="004E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32300AE3"/>
  <w15:docId w15:val="{53608836-B76E-4F79-ABF7-A190D111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umecoverlettersamples.net/type/student-cover-letter/" TargetMode="External"/><Relationship Id="rId5" Type="http://schemas.openxmlformats.org/officeDocument/2006/relationships/hyperlink" Target="http://ezinearticles.com/?Sample-Cover-Letter-For-High-School-Students&amp;id=32875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2021-03-17T14:26:00Z</dcterms:created>
  <dcterms:modified xsi:type="dcterms:W3CDTF">2021-03-17T14:42:00Z</dcterms:modified>
</cp:coreProperties>
</file>